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69338C" w:rsidRPr="004E6D53" w:rsidRDefault="0069338C" w:rsidP="00907B87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AE4BD0">
              <w:rPr>
                <w:rFonts w:eastAsia="Calibri"/>
                <w:sz w:val="28"/>
                <w:szCs w:val="28"/>
              </w:rPr>
              <w:t xml:space="preserve"> </w:t>
            </w:r>
            <w:r w:rsidR="00DA2555" w:rsidRPr="00DA2555">
              <w:rPr>
                <w:sz w:val="28"/>
                <w:szCs w:val="28"/>
              </w:rPr>
              <w:t xml:space="preserve">ул. </w:t>
            </w:r>
            <w:r w:rsidR="00907B87">
              <w:rPr>
                <w:sz w:val="28"/>
                <w:szCs w:val="28"/>
              </w:rPr>
              <w:t>Торпедо</w:t>
            </w:r>
            <w:r w:rsidR="00F96F50">
              <w:rPr>
                <w:sz w:val="28"/>
                <w:szCs w:val="28"/>
              </w:rPr>
              <w:t>,</w:t>
            </w:r>
            <w:r w:rsidR="00907B87">
              <w:rPr>
                <w:sz w:val="28"/>
                <w:szCs w:val="28"/>
              </w:rPr>
              <w:t xml:space="preserve"> </w:t>
            </w:r>
            <w:r w:rsidR="008C4904">
              <w:rPr>
                <w:sz w:val="28"/>
                <w:szCs w:val="28"/>
              </w:rPr>
              <w:br/>
            </w:r>
            <w:r w:rsidR="00907B87">
              <w:rPr>
                <w:sz w:val="28"/>
                <w:szCs w:val="28"/>
              </w:rPr>
              <w:t>ул. 9 Января</w:t>
            </w:r>
            <w:r w:rsidR="006216C4" w:rsidRPr="006216C4">
              <w:rPr>
                <w:sz w:val="28"/>
                <w:szCs w:val="28"/>
              </w:rPr>
              <w:t xml:space="preserve"> </w:t>
            </w:r>
            <w:r w:rsidR="0078684C" w:rsidRPr="004E6D53">
              <w:rPr>
                <w:rFonts w:eastAsia="Calibri"/>
                <w:sz w:val="28"/>
                <w:szCs w:val="28"/>
              </w:rPr>
              <w:t>в городском округе город Воронеж</w:t>
            </w:r>
            <w:proofErr w:type="gramEnd"/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B259AF" w:rsidRPr="004E6D53" w:rsidRDefault="00B259AF" w:rsidP="00DA2555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DA2555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6216C4">
        <w:rPr>
          <w:b/>
          <w:sz w:val="28"/>
          <w:szCs w:val="28"/>
        </w:rPr>
        <w:br/>
      </w:r>
      <w:r w:rsidR="00DA2555" w:rsidRPr="00DA2555">
        <w:rPr>
          <w:b/>
          <w:sz w:val="28"/>
          <w:szCs w:val="28"/>
        </w:rPr>
        <w:t xml:space="preserve">ул. </w:t>
      </w:r>
      <w:r w:rsidR="00907B87">
        <w:rPr>
          <w:b/>
          <w:sz w:val="28"/>
          <w:szCs w:val="28"/>
        </w:rPr>
        <w:t xml:space="preserve">Торпедо, ул. 9 Января </w:t>
      </w:r>
      <w:r w:rsidR="0078684C" w:rsidRPr="004E6D53">
        <w:rPr>
          <w:b/>
          <w:sz w:val="28"/>
          <w:szCs w:val="28"/>
        </w:rPr>
        <w:t xml:space="preserve">в городском округе </w:t>
      </w:r>
      <w:r w:rsidR="00907B87">
        <w:rPr>
          <w:b/>
          <w:sz w:val="28"/>
          <w:szCs w:val="28"/>
        </w:rPr>
        <w:br/>
      </w:r>
      <w:r w:rsidR="0078684C" w:rsidRPr="004E6D53">
        <w:rPr>
          <w:b/>
          <w:sz w:val="28"/>
          <w:szCs w:val="28"/>
        </w:rPr>
        <w:t>город Воронеж</w:t>
      </w:r>
      <w:r w:rsidR="003B6403" w:rsidRPr="004E6D53">
        <w:rPr>
          <w:b/>
          <w:sz w:val="28"/>
          <w:szCs w:val="28"/>
        </w:rPr>
        <w:t xml:space="preserve"> </w:t>
      </w:r>
    </w:p>
    <w:p w:rsidR="000928CB" w:rsidRPr="004E6D53" w:rsidRDefault="000928CB" w:rsidP="001F7BEC">
      <w:pPr>
        <w:widowControl/>
        <w:spacing w:line="276" w:lineRule="auto"/>
        <w:ind w:firstLine="0"/>
        <w:rPr>
          <w:b/>
          <w:sz w:val="28"/>
          <w:szCs w:val="28"/>
        </w:rPr>
      </w:pPr>
    </w:p>
    <w:p w:rsidR="00434FC1" w:rsidRPr="004E6D53" w:rsidRDefault="001A302D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907B87" w:rsidRPr="00907B87">
        <w:rPr>
          <w:shd w:val="clear" w:color="auto" w:fill="FFFFFF"/>
        </w:rPr>
        <w:t>ул. Торпедо, ул. 9 Января</w:t>
      </w:r>
      <w:r w:rsidR="00FB108E">
        <w:rPr>
          <w:shd w:val="clear" w:color="auto" w:fill="FFFFFF"/>
        </w:rPr>
        <w:t xml:space="preserve"> в городском округе город Воронеж</w:t>
      </w:r>
      <w:r w:rsidRPr="00164314">
        <w:rPr>
          <w:shd w:val="clear" w:color="auto" w:fill="FFFFFF"/>
        </w:rPr>
        <w:t xml:space="preserve">, разработан </w:t>
      </w:r>
      <w:r w:rsidR="005E4FCB">
        <w:rPr>
          <w:shd w:val="clear" w:color="auto" w:fill="FFFFFF"/>
        </w:rPr>
        <w:t>в целях реализации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</w:t>
      </w:r>
      <w:r w:rsidR="00FB108E">
        <w:rPr>
          <w:shd w:val="clear" w:color="auto" w:fill="FFFFFF"/>
        </w:rPr>
        <w:t>–</w:t>
      </w:r>
      <w:r>
        <w:rPr>
          <w:shd w:val="clear" w:color="auto" w:fill="FFFFFF"/>
        </w:rPr>
        <w:t>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>от 25.12.2020 № 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«Об утверждении Генерального плана городского округа город Воронеж на 2021</w:t>
      </w:r>
      <w:r w:rsidR="00FB108E">
        <w:rPr>
          <w:shd w:val="clear" w:color="auto" w:fill="FFFFFF"/>
        </w:rPr>
        <w:t>–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</w:t>
      </w:r>
      <w:proofErr w:type="gramEnd"/>
      <w:r w:rsidR="00AD52FF" w:rsidRPr="004E6D53">
        <w:rPr>
          <w:shd w:val="clear" w:color="auto" w:fill="FFFFFF"/>
        </w:rPr>
        <w:t xml:space="preserve"> </w:t>
      </w:r>
      <w:proofErr w:type="gramStart"/>
      <w:r w:rsidR="00AD52FF" w:rsidRPr="004E6D53">
        <w:rPr>
          <w:shd w:val="clear" w:color="auto" w:fill="FFFFFF"/>
        </w:rPr>
        <w:t xml:space="preserve">городской Думы от </w:t>
      </w:r>
      <w:r w:rsidR="00DA2555">
        <w:rPr>
          <w:shd w:val="clear" w:color="auto" w:fill="FFFFFF"/>
        </w:rPr>
        <w:t>20</w:t>
      </w:r>
      <w:r w:rsidR="00AD52FF" w:rsidRPr="004E6D53">
        <w:rPr>
          <w:shd w:val="clear" w:color="auto" w:fill="FFFFFF"/>
        </w:rPr>
        <w:t>.</w:t>
      </w:r>
      <w:r w:rsidR="00DA2555">
        <w:rPr>
          <w:shd w:val="clear" w:color="auto" w:fill="FFFFFF"/>
        </w:rPr>
        <w:t>04</w:t>
      </w:r>
      <w:r w:rsidR="00AD52FF" w:rsidRPr="004E6D53">
        <w:rPr>
          <w:shd w:val="clear" w:color="auto" w:fill="FFFFFF"/>
        </w:rPr>
        <w:t>.20</w:t>
      </w:r>
      <w:r w:rsidR="00DA2555">
        <w:rPr>
          <w:shd w:val="clear" w:color="auto" w:fill="FFFFFF"/>
        </w:rPr>
        <w:t>22</w:t>
      </w:r>
      <w:r w:rsidR="00A16CA9" w:rsidRPr="004E6D53">
        <w:rPr>
          <w:shd w:val="clear" w:color="auto" w:fill="FFFFFF"/>
        </w:rPr>
        <w:t xml:space="preserve"> </w:t>
      </w:r>
      <w:r w:rsidR="005E4FCB">
        <w:rPr>
          <w:shd w:val="clear" w:color="auto" w:fill="FFFFFF"/>
        </w:rPr>
        <w:br/>
      </w:r>
      <w:r w:rsidR="00AD52FF" w:rsidRPr="004E6D53">
        <w:rPr>
          <w:shd w:val="clear" w:color="auto" w:fill="FFFFFF"/>
        </w:rPr>
        <w:t>№</w:t>
      </w:r>
      <w:r w:rsidR="005E4FCB">
        <w:rPr>
          <w:shd w:val="clear" w:color="auto" w:fill="FFFFFF"/>
        </w:rPr>
        <w:t xml:space="preserve"> </w:t>
      </w:r>
      <w:r w:rsidR="00DA2555">
        <w:rPr>
          <w:shd w:val="clear" w:color="auto" w:fill="FFFFFF"/>
        </w:rPr>
        <w:t>466</w:t>
      </w:r>
      <w:r w:rsidR="00D50094">
        <w:rPr>
          <w:shd w:val="clear" w:color="auto" w:fill="FFFFFF"/>
        </w:rPr>
        <w:t>-</w:t>
      </w:r>
      <w:r w:rsidR="00DA2555">
        <w:rPr>
          <w:shd w:val="clear" w:color="auto" w:fill="FFFFFF"/>
          <w:lang w:val="en-US"/>
        </w:rPr>
        <w:t>V</w:t>
      </w:r>
      <w:r w:rsidR="00D50094">
        <w:rPr>
          <w:shd w:val="clear" w:color="auto" w:fill="FFFFFF"/>
        </w:rPr>
        <w:t xml:space="preserve"> «Об утверждении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), </w:t>
      </w:r>
      <w:r w:rsidR="005E4FCB" w:rsidRPr="005E4FCB">
        <w:rPr>
          <w:shd w:val="clear" w:color="auto" w:fill="FFFFFF"/>
        </w:rPr>
        <w:t>в соответствии с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</w:t>
      </w:r>
      <w:r w:rsidR="005E4FCB">
        <w:rPr>
          <w:shd w:val="clear" w:color="auto" w:fill="FFFFFF"/>
        </w:rPr>
        <w:t xml:space="preserve">, </w:t>
      </w:r>
      <w:r w:rsidR="00AD52FF" w:rsidRPr="004E6D53">
        <w:rPr>
          <w:shd w:val="clear" w:color="auto" w:fill="FFFFFF"/>
        </w:rPr>
        <w:t>в соответствии с требованиями Градостроительного</w:t>
      </w:r>
      <w:proofErr w:type="gramEnd"/>
      <w:r w:rsidR="00AD52FF" w:rsidRPr="004E6D53">
        <w:rPr>
          <w:shd w:val="clear" w:color="auto" w:fill="FFFFFF"/>
        </w:rPr>
        <w:t xml:space="preserve">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29B0" w:rsidRDefault="00434FC1" w:rsidP="00CA2626">
      <w:pPr>
        <w:pStyle w:val="Standard"/>
        <w:spacing w:line="336" w:lineRule="auto"/>
        <w:ind w:firstLine="709"/>
        <w:jc w:val="both"/>
      </w:pPr>
      <w:r w:rsidRPr="004F29B0">
        <w:t xml:space="preserve">В соответствии с ч. 2 ст. </w:t>
      </w:r>
      <w:r w:rsidR="00B80664">
        <w:t xml:space="preserve">43 Градостроительного </w:t>
      </w:r>
      <w:r w:rsidR="00D50094">
        <w:t xml:space="preserve">кодекса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D97197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D50094">
        <w:rPr>
          <w:shd w:val="clear" w:color="auto" w:fill="FFFFFF"/>
        </w:rPr>
        <w:t>Рассматриваемая</w:t>
      </w:r>
      <w:r w:rsidR="00565004" w:rsidRPr="00D50094">
        <w:rPr>
          <w:shd w:val="clear" w:color="auto" w:fill="FFFFFF"/>
        </w:rPr>
        <w:t xml:space="preserve"> территори</w:t>
      </w:r>
      <w:r w:rsidRPr="00D50094">
        <w:rPr>
          <w:shd w:val="clear" w:color="auto" w:fill="FFFFFF"/>
        </w:rPr>
        <w:t xml:space="preserve">я площадью </w:t>
      </w:r>
      <w:r w:rsidR="00B80664">
        <w:rPr>
          <w:shd w:val="clear" w:color="auto" w:fill="FFFFFF"/>
        </w:rPr>
        <w:t xml:space="preserve">10,2211 </w:t>
      </w:r>
      <w:r w:rsidR="00306B7E" w:rsidRPr="00D50094">
        <w:rPr>
          <w:shd w:val="clear" w:color="auto" w:fill="FFFFFF"/>
        </w:rPr>
        <w:t>га</w:t>
      </w:r>
      <w:r w:rsidRPr="00D50094">
        <w:rPr>
          <w:shd w:val="clear" w:color="auto" w:fill="FFFFFF"/>
        </w:rPr>
        <w:t xml:space="preserve"> </w:t>
      </w:r>
      <w:r w:rsidR="00623B25" w:rsidRPr="00D50094">
        <w:rPr>
          <w:shd w:val="clear" w:color="auto" w:fill="FFFFFF"/>
        </w:rPr>
        <w:t xml:space="preserve">расположена </w:t>
      </w:r>
      <w:r w:rsidR="00ED5423" w:rsidRPr="00D50094">
        <w:rPr>
          <w:shd w:val="clear" w:color="auto" w:fill="FFFFFF"/>
        </w:rPr>
        <w:t xml:space="preserve">в </w:t>
      </w:r>
      <w:r w:rsidR="00B80664">
        <w:rPr>
          <w:shd w:val="clear" w:color="auto" w:fill="FFFFFF"/>
        </w:rPr>
        <w:t>Коминтерновском</w:t>
      </w:r>
      <w:r w:rsidR="00C144E4" w:rsidRPr="00D50094">
        <w:rPr>
          <w:shd w:val="clear" w:color="auto" w:fill="FFFFFF"/>
        </w:rPr>
        <w:t xml:space="preserve"> районе </w:t>
      </w:r>
      <w:r w:rsidR="00ED5423" w:rsidRPr="00D50094">
        <w:rPr>
          <w:shd w:val="clear" w:color="auto" w:fill="FFFFFF"/>
        </w:rPr>
        <w:t>городского округа город Воронеж</w:t>
      </w:r>
      <w:r w:rsidR="00C144E4" w:rsidRPr="00D50094">
        <w:rPr>
          <w:shd w:val="clear" w:color="auto" w:fill="FFFFFF"/>
        </w:rPr>
        <w:t xml:space="preserve"> </w:t>
      </w:r>
      <w:r w:rsidR="00ED5423" w:rsidRPr="00D50094">
        <w:rPr>
          <w:shd w:val="clear" w:color="auto" w:fill="FFFFFF"/>
        </w:rPr>
        <w:t>в границах</w:t>
      </w:r>
      <w:r w:rsidR="00C144E4" w:rsidRPr="00D50094">
        <w:rPr>
          <w:shd w:val="clear" w:color="auto" w:fill="FFFFFF"/>
        </w:rPr>
        <w:t xml:space="preserve"> </w:t>
      </w:r>
      <w:r w:rsidRPr="00D50094">
        <w:rPr>
          <w:shd w:val="clear" w:color="auto" w:fill="FFFFFF"/>
        </w:rPr>
        <w:t xml:space="preserve">                                </w:t>
      </w:r>
      <w:r w:rsidR="00B80664">
        <w:rPr>
          <w:shd w:val="clear" w:color="auto" w:fill="FFFFFF"/>
        </w:rPr>
        <w:t>ул. Торпедо, ул. 9 Января</w:t>
      </w:r>
      <w:r w:rsidR="006137F8" w:rsidRPr="00D50094">
        <w:rPr>
          <w:shd w:val="clear" w:color="auto" w:fill="FFFFFF"/>
        </w:rPr>
        <w:t>.</w:t>
      </w:r>
    </w:p>
    <w:p w:rsidR="006137F8" w:rsidRPr="00131CCD" w:rsidRDefault="006137F8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131CCD">
        <w:rPr>
          <w:shd w:val="clear" w:color="auto" w:fill="FFFFFF"/>
        </w:rPr>
        <w:t xml:space="preserve">Согласно Генеральному плану рассматриваемая территория расположена в </w:t>
      </w:r>
      <w:r w:rsidR="00B80664">
        <w:rPr>
          <w:shd w:val="clear" w:color="auto" w:fill="FFFFFF"/>
        </w:rPr>
        <w:t>жилой зоне</w:t>
      </w:r>
      <w:r w:rsidR="00DA2555" w:rsidRPr="00DA2555">
        <w:rPr>
          <w:shd w:val="clear" w:color="auto" w:fill="FFFFFF"/>
        </w:rPr>
        <w:t xml:space="preserve"> (код функционального назначения зоны 10</w:t>
      </w:r>
      <w:r w:rsidR="00B80664">
        <w:rPr>
          <w:shd w:val="clear" w:color="auto" w:fill="FFFFFF"/>
        </w:rPr>
        <w:t>0</w:t>
      </w:r>
      <w:r w:rsidR="00DA2555" w:rsidRPr="00DA2555">
        <w:rPr>
          <w:shd w:val="clear" w:color="auto" w:fill="FFFFFF"/>
        </w:rPr>
        <w:t>).</w:t>
      </w:r>
    </w:p>
    <w:p w:rsidR="00DA2555" w:rsidRPr="005B00AE" w:rsidRDefault="00907139" w:rsidP="00CA2626">
      <w:pPr>
        <w:pStyle w:val="0"/>
        <w:spacing w:line="336" w:lineRule="auto"/>
        <w:ind w:firstLine="709"/>
        <w:rPr>
          <w:color w:val="auto"/>
        </w:rPr>
      </w:pPr>
      <w:r w:rsidRPr="004F29B0">
        <w:rPr>
          <w:szCs w:val="28"/>
        </w:rPr>
        <w:t>Согласно Правил</w:t>
      </w:r>
      <w:r w:rsidR="00297BB8" w:rsidRPr="004F29B0">
        <w:rPr>
          <w:szCs w:val="28"/>
        </w:rPr>
        <w:t>ам</w:t>
      </w:r>
      <w:r w:rsidRPr="004F29B0">
        <w:rPr>
          <w:szCs w:val="28"/>
        </w:rPr>
        <w:t xml:space="preserve"> </w:t>
      </w:r>
      <w:r w:rsidR="00B11E16" w:rsidRPr="00B11E16">
        <w:rPr>
          <w:szCs w:val="28"/>
        </w:rPr>
        <w:t>проектируемая</w:t>
      </w:r>
      <w:r w:rsidR="00B11E16">
        <w:rPr>
          <w:color w:val="FF0000"/>
          <w:szCs w:val="28"/>
        </w:rPr>
        <w:t xml:space="preserve"> </w:t>
      </w:r>
      <w:r w:rsidRPr="004F29B0">
        <w:rPr>
          <w:szCs w:val="28"/>
        </w:rPr>
        <w:t>территория располож</w:t>
      </w:r>
      <w:r w:rsidR="00E56F5B" w:rsidRPr="004F29B0">
        <w:rPr>
          <w:szCs w:val="28"/>
        </w:rPr>
        <w:t>ена в территориальн</w:t>
      </w:r>
      <w:r w:rsidR="00B80664">
        <w:rPr>
          <w:szCs w:val="28"/>
        </w:rPr>
        <w:t>ых</w:t>
      </w:r>
      <w:r w:rsidR="00E56F5B" w:rsidRPr="004F29B0">
        <w:rPr>
          <w:szCs w:val="28"/>
        </w:rPr>
        <w:t xml:space="preserve"> зон</w:t>
      </w:r>
      <w:r w:rsidR="00B80664">
        <w:rPr>
          <w:szCs w:val="28"/>
        </w:rPr>
        <w:t>ах</w:t>
      </w:r>
      <w:r w:rsidR="00DA2555">
        <w:rPr>
          <w:szCs w:val="28"/>
        </w:rPr>
        <w:t xml:space="preserve"> </w:t>
      </w:r>
      <w:r w:rsidR="00B80664">
        <w:rPr>
          <w:color w:val="auto"/>
        </w:rPr>
        <w:t>Ж</w:t>
      </w:r>
      <w:proofErr w:type="gramStart"/>
      <w:r w:rsidR="00B80664">
        <w:rPr>
          <w:color w:val="auto"/>
        </w:rPr>
        <w:t>М(</w:t>
      </w:r>
      <w:proofErr w:type="gramEnd"/>
      <w:r w:rsidR="00B80664">
        <w:rPr>
          <w:color w:val="auto"/>
        </w:rPr>
        <w:t>н) «</w:t>
      </w:r>
      <w:r w:rsidR="00B80664" w:rsidRPr="00B80664">
        <w:rPr>
          <w:color w:val="auto"/>
        </w:rPr>
        <w:t>Зона нового строительства многоэтажной жилой застройки</w:t>
      </w:r>
      <w:r w:rsidR="00B80664">
        <w:rPr>
          <w:color w:val="auto"/>
        </w:rPr>
        <w:t>», ОДС(о)</w:t>
      </w:r>
      <w:r w:rsidR="00DA2555" w:rsidRPr="005B00AE">
        <w:rPr>
          <w:color w:val="auto"/>
        </w:rPr>
        <w:t xml:space="preserve"> </w:t>
      </w:r>
      <w:r w:rsidR="00FB108E">
        <w:rPr>
          <w:color w:val="auto"/>
        </w:rPr>
        <w:t>«</w:t>
      </w:r>
      <w:r w:rsidR="00B80664" w:rsidRPr="00B80664">
        <w:rPr>
          <w:color w:val="auto"/>
        </w:rPr>
        <w:t xml:space="preserve">Зона особого регламента специализированной </w:t>
      </w:r>
      <w:r w:rsidR="00B80664" w:rsidRPr="00B80664">
        <w:rPr>
          <w:color w:val="auto"/>
        </w:rPr>
        <w:lastRenderedPageBreak/>
        <w:t>общественно-деловой застройки (Территориальная зона размещения внутриквартальной социальной инфраструктуры)</w:t>
      </w:r>
      <w:r w:rsidR="00FB108E">
        <w:rPr>
          <w:color w:val="auto"/>
        </w:rPr>
        <w:t>»</w:t>
      </w:r>
      <w:r w:rsidR="00DA2555" w:rsidRPr="005B00AE">
        <w:rPr>
          <w:color w:val="auto"/>
        </w:rPr>
        <w:t>.</w:t>
      </w:r>
    </w:p>
    <w:p w:rsidR="00DA2555" w:rsidRDefault="00B80664" w:rsidP="00CA2626">
      <w:pPr>
        <w:widowControl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B80664">
        <w:rPr>
          <w:sz w:val="28"/>
          <w:szCs w:val="28"/>
        </w:rPr>
        <w:t>егламент Ж</w:t>
      </w:r>
      <w:proofErr w:type="gramStart"/>
      <w:r w:rsidRPr="00B80664">
        <w:rPr>
          <w:sz w:val="28"/>
          <w:szCs w:val="28"/>
        </w:rPr>
        <w:t>М(</w:t>
      </w:r>
      <w:proofErr w:type="gramEnd"/>
      <w:r w:rsidRPr="00B80664">
        <w:rPr>
          <w:sz w:val="28"/>
          <w:szCs w:val="28"/>
        </w:rPr>
        <w:t>н) устанавливается для новых осваиваемых территорий с целью выполнения нормативных показателей при проектировании жилых кварталов и микрорайонов многоэтажной многоквартирной застройки.</w:t>
      </w:r>
      <w:r>
        <w:rPr>
          <w:sz w:val="28"/>
          <w:szCs w:val="28"/>
        </w:rPr>
        <w:t xml:space="preserve"> </w:t>
      </w:r>
      <w:r w:rsidR="00DA2555">
        <w:rPr>
          <w:sz w:val="28"/>
          <w:szCs w:val="28"/>
        </w:rPr>
        <w:t>Рассматриваемая территория пригодна для размещения жилой застройки.</w:t>
      </w:r>
    </w:p>
    <w:p w:rsidR="00B80664" w:rsidRDefault="00B80664" w:rsidP="00CA2626">
      <w:pPr>
        <w:widowControl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B80664">
        <w:rPr>
          <w:sz w:val="28"/>
          <w:szCs w:val="28"/>
        </w:rPr>
        <w:t>егламент ОД</w:t>
      </w:r>
      <w:proofErr w:type="gramStart"/>
      <w:r w:rsidRPr="00B80664">
        <w:rPr>
          <w:sz w:val="28"/>
          <w:szCs w:val="28"/>
        </w:rPr>
        <w:t>С(</w:t>
      </w:r>
      <w:proofErr w:type="gramEnd"/>
      <w:r w:rsidRPr="00B80664">
        <w:rPr>
          <w:sz w:val="28"/>
          <w:szCs w:val="28"/>
        </w:rP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потоки.</w:t>
      </w:r>
    </w:p>
    <w:p w:rsidR="00830FEF" w:rsidRDefault="00830FEF" w:rsidP="00CA2626">
      <w:pPr>
        <w:pStyle w:val="Standard"/>
        <w:spacing w:line="336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>
        <w:t>ул. Торпедо, ул. 9 Января</w:t>
      </w:r>
      <w:r w:rsidRPr="00B06648">
        <w:t xml:space="preserve"> в городском округе город Воронеж, приведен</w:t>
      </w:r>
      <w:r>
        <w:t xml:space="preserve"> в </w:t>
      </w:r>
      <w:r w:rsidRPr="00B06648">
        <w:t xml:space="preserve">таблице № 1. </w:t>
      </w:r>
    </w:p>
    <w:p w:rsidR="00830FEF" w:rsidRPr="00AB3027" w:rsidRDefault="00830FEF" w:rsidP="00CA2626">
      <w:pPr>
        <w:pStyle w:val="af1"/>
        <w:shd w:val="clear" w:color="auto" w:fill="FFFFFF"/>
        <w:spacing w:before="0" w:beforeAutospacing="0" w:after="0" w:line="336" w:lineRule="auto"/>
        <w:ind w:firstLine="709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>Таблица № 1</w:t>
      </w:r>
    </w:p>
    <w:tbl>
      <w:tblPr>
        <w:tblW w:w="7773" w:type="dxa"/>
        <w:jc w:val="center"/>
        <w:tblInd w:w="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0"/>
        <w:gridCol w:w="2849"/>
        <w:gridCol w:w="2824"/>
      </w:tblGrid>
      <w:tr w:rsidR="00830FEF" w:rsidRPr="00E8626E" w:rsidTr="00715369">
        <w:trPr>
          <w:trHeight w:val="270"/>
          <w:tblHeader/>
          <w:jc w:val="center"/>
        </w:trPr>
        <w:tc>
          <w:tcPr>
            <w:tcW w:w="2100" w:type="dxa"/>
            <w:vMerge w:val="restart"/>
            <w:shd w:val="clear" w:color="auto" w:fill="auto"/>
            <w:noWrap/>
            <w:vAlign w:val="center"/>
          </w:tcPr>
          <w:p w:rsidR="00830FEF" w:rsidRPr="00A26D9F" w:rsidRDefault="00830FEF" w:rsidP="00A26D9F">
            <w:pPr>
              <w:spacing w:line="240" w:lineRule="auto"/>
              <w:ind w:firstLine="35"/>
              <w:jc w:val="center"/>
              <w:rPr>
                <w:sz w:val="22"/>
                <w:szCs w:val="24"/>
              </w:rPr>
            </w:pPr>
            <w:r w:rsidRPr="00A26D9F">
              <w:rPr>
                <w:sz w:val="22"/>
                <w:szCs w:val="24"/>
              </w:rPr>
              <w:t>Номер характерн</w:t>
            </w:r>
            <w:r w:rsidR="00A26D9F" w:rsidRPr="00A26D9F">
              <w:rPr>
                <w:sz w:val="22"/>
                <w:szCs w:val="24"/>
              </w:rPr>
              <w:t>ой</w:t>
            </w:r>
            <w:r w:rsidR="00A26D9F">
              <w:rPr>
                <w:sz w:val="22"/>
                <w:szCs w:val="24"/>
              </w:rPr>
              <w:t xml:space="preserve"> точ</w:t>
            </w:r>
            <w:r w:rsidRPr="00A26D9F">
              <w:rPr>
                <w:sz w:val="22"/>
                <w:szCs w:val="24"/>
              </w:rPr>
              <w:t>к</w:t>
            </w:r>
            <w:r w:rsidR="00A26D9F" w:rsidRPr="00A26D9F">
              <w:rPr>
                <w:sz w:val="22"/>
                <w:szCs w:val="24"/>
              </w:rPr>
              <w:t>и</w:t>
            </w:r>
          </w:p>
        </w:tc>
        <w:tc>
          <w:tcPr>
            <w:tcW w:w="5673" w:type="dxa"/>
            <w:gridSpan w:val="2"/>
            <w:shd w:val="clear" w:color="auto" w:fill="auto"/>
            <w:noWrap/>
            <w:vAlign w:val="bottom"/>
          </w:tcPr>
          <w:p w:rsidR="00830FEF" w:rsidRPr="00A26D9F" w:rsidRDefault="00830FEF" w:rsidP="00CA262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26D9F">
              <w:rPr>
                <w:sz w:val="22"/>
                <w:szCs w:val="24"/>
              </w:rPr>
              <w:t>Перечень координат</w:t>
            </w:r>
          </w:p>
        </w:tc>
      </w:tr>
      <w:tr w:rsidR="00830FEF" w:rsidRPr="00E8626E" w:rsidTr="00715369">
        <w:trPr>
          <w:trHeight w:val="74"/>
          <w:tblHeader/>
          <w:jc w:val="center"/>
        </w:trPr>
        <w:tc>
          <w:tcPr>
            <w:tcW w:w="2100" w:type="dxa"/>
            <w:vMerge/>
            <w:shd w:val="clear" w:color="auto" w:fill="auto"/>
            <w:noWrap/>
            <w:vAlign w:val="bottom"/>
          </w:tcPr>
          <w:p w:rsidR="00830FEF" w:rsidRPr="00A26D9F" w:rsidRDefault="00830FEF" w:rsidP="00CA2626">
            <w:pPr>
              <w:spacing w:line="240" w:lineRule="auto"/>
              <w:rPr>
                <w:sz w:val="22"/>
                <w:szCs w:val="24"/>
              </w:rPr>
            </w:pP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Pr="00A26D9F" w:rsidRDefault="00830FEF" w:rsidP="00CA262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26D9F">
              <w:rPr>
                <w:sz w:val="22"/>
                <w:szCs w:val="24"/>
              </w:rPr>
              <w:t>X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Pr="00A26D9F" w:rsidRDefault="00830FEF" w:rsidP="00CA262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26D9F">
              <w:rPr>
                <w:sz w:val="22"/>
                <w:szCs w:val="24"/>
              </w:rPr>
              <w:t>Y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514663,50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1296181,62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514660,32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1296180,02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514620,45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1296162,02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514598,30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1296213,14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514573,71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1296202,64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514568,90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1296213,64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514568,16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1296213,32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514565,61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1296219,24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514566,31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1296219,54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514524,95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1296314,03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514582,20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1296338,15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514776,36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1296425,81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514930,94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1296494,79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515065,66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1296554,99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515071,99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1296558,27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515091,08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1296513,90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515099,39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1296494,21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515103,08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1296493,28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515146,33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1296395,79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515126,27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1296386,45</w:t>
            </w:r>
          </w:p>
        </w:tc>
      </w:tr>
      <w:tr w:rsidR="00830FEF" w:rsidRPr="00E8626E" w:rsidTr="00715369">
        <w:trPr>
          <w:trHeight w:val="75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515123,77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1296386,87</w:t>
            </w:r>
          </w:p>
        </w:tc>
      </w:tr>
      <w:tr w:rsidR="00830FEF" w:rsidRPr="00E8626E" w:rsidTr="00715369">
        <w:trPr>
          <w:trHeight w:val="8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515088,62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1296370,71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515082,64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1296366,85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515027,82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1296342,56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515022,27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1296355,43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515014,23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1296351,81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515002,25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1296332,12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514942,89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1296305,42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514906,66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1296289,11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514898,15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1296285,28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514870,07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1296345,44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514834,51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1296329,31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514862,20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1296270,20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514697,95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1296196,98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514663,50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1296181,62</w:t>
            </w:r>
          </w:p>
        </w:tc>
      </w:tr>
    </w:tbl>
    <w:p w:rsidR="00830FEF" w:rsidRDefault="00830FEF" w:rsidP="00DA2555">
      <w:pPr>
        <w:widowControl/>
        <w:spacing w:line="336" w:lineRule="auto"/>
        <w:ind w:firstLine="709"/>
        <w:rPr>
          <w:sz w:val="28"/>
          <w:szCs w:val="28"/>
        </w:rPr>
      </w:pP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 xml:space="preserve">Рассматриваемая территория ограничена </w:t>
      </w:r>
      <w:r w:rsidR="00CA2626" w:rsidRPr="00CA2626">
        <w:rPr>
          <w:sz w:val="28"/>
          <w:szCs w:val="28"/>
        </w:rPr>
        <w:t xml:space="preserve">ранее учтенными </w:t>
      </w:r>
      <w:r w:rsidRPr="00CA2626">
        <w:rPr>
          <w:sz w:val="28"/>
          <w:szCs w:val="28"/>
        </w:rPr>
        <w:t>красны</w:t>
      </w:r>
      <w:r w:rsidR="00CA2626" w:rsidRPr="00CA2626">
        <w:rPr>
          <w:sz w:val="28"/>
          <w:szCs w:val="28"/>
        </w:rPr>
        <w:t>ми линиями</w:t>
      </w:r>
      <w:r w:rsidR="00FB108E" w:rsidRPr="00CA2626">
        <w:rPr>
          <w:sz w:val="28"/>
          <w:szCs w:val="28"/>
        </w:rPr>
        <w:t>.</w:t>
      </w: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- объектов транспортной инфраструктуры (площад</w:t>
      </w:r>
      <w:r w:rsidR="00FB108E" w:rsidRPr="00CA2626">
        <w:rPr>
          <w:sz w:val="28"/>
          <w:szCs w:val="28"/>
        </w:rPr>
        <w:t>ок</w:t>
      </w:r>
      <w:r w:rsidRPr="00CA2626">
        <w:rPr>
          <w:sz w:val="28"/>
          <w:szCs w:val="28"/>
        </w:rPr>
        <w:t xml:space="preserve"> отстоя и кольцевания общественного транспорта, разворотны</w:t>
      </w:r>
      <w:r w:rsidR="00FB108E" w:rsidRPr="00CA2626">
        <w:rPr>
          <w:sz w:val="28"/>
          <w:szCs w:val="28"/>
        </w:rPr>
        <w:t>х</w:t>
      </w:r>
      <w:r w:rsidRPr="00CA2626">
        <w:rPr>
          <w:sz w:val="28"/>
          <w:szCs w:val="28"/>
        </w:rPr>
        <w:t xml:space="preserve"> площад</w:t>
      </w:r>
      <w:r w:rsidR="00FB108E" w:rsidRPr="00CA2626">
        <w:rPr>
          <w:sz w:val="28"/>
          <w:szCs w:val="28"/>
        </w:rPr>
        <w:t>ок</w:t>
      </w:r>
      <w:r w:rsidRPr="00CA2626">
        <w:rPr>
          <w:sz w:val="28"/>
          <w:szCs w:val="28"/>
        </w:rPr>
        <w:t>, площад</w:t>
      </w:r>
      <w:r w:rsidR="00FB108E" w:rsidRPr="00CA2626">
        <w:rPr>
          <w:sz w:val="28"/>
          <w:szCs w:val="28"/>
        </w:rPr>
        <w:t>ок</w:t>
      </w:r>
      <w:r w:rsidRPr="00CA2626">
        <w:rPr>
          <w:sz w:val="28"/>
          <w:szCs w:val="28"/>
        </w:rPr>
        <w:t xml:space="preserve"> для размещения диспетчерских пунктов);</w:t>
      </w:r>
    </w:p>
    <w:p w:rsidR="00DA2555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- отдельных нестационарных объектов автосервиса для попутного обслуживания (АЗС, АЗС с объектами автосервиса).</w:t>
      </w:r>
    </w:p>
    <w:p w:rsidR="00B06648" w:rsidRDefault="00AA2DD2" w:rsidP="00CA2626">
      <w:pPr>
        <w:pStyle w:val="Standard"/>
        <w:spacing w:line="336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1542D0" w:rsidRDefault="001542D0" w:rsidP="00CA2626">
      <w:pPr>
        <w:pStyle w:val="Standard"/>
        <w:spacing w:line="336" w:lineRule="auto"/>
        <w:ind w:firstLine="709"/>
        <w:jc w:val="both"/>
      </w:pPr>
      <w:r w:rsidRPr="001542D0">
        <w:lastRenderedPageBreak/>
        <w:t>В соответствии с картой зон с особыми условиями использования территории</w:t>
      </w:r>
      <w:r w:rsidR="00F96F50">
        <w:t>, утвержденной в составе</w:t>
      </w:r>
      <w:r w:rsidRPr="001542D0">
        <w:t xml:space="preserve"> Правил</w:t>
      </w:r>
      <w:r w:rsidR="00F96F50">
        <w:t>,</w:t>
      </w:r>
      <w:r w:rsidRPr="001542D0">
        <w:t xml:space="preserve"> объекты культурного наследия в границах территории, в отношении которой осуществляется подготовка проекта </w:t>
      </w:r>
      <w:r w:rsidR="00F96F50">
        <w:t>межевания</w:t>
      </w:r>
      <w:r w:rsidRPr="001542D0">
        <w:t>, отсутствуют.</w:t>
      </w:r>
    </w:p>
    <w:p w:rsidR="001542D0" w:rsidRDefault="001542D0" w:rsidP="00CA2626">
      <w:pPr>
        <w:pStyle w:val="Standard"/>
        <w:spacing w:line="336" w:lineRule="auto"/>
        <w:ind w:firstLine="709"/>
        <w:jc w:val="both"/>
      </w:pPr>
      <w:proofErr w:type="gramStart"/>
      <w:r w:rsidRPr="001542D0">
        <w:t>В соответствии с ст. 105 Земельного кодекса Р</w:t>
      </w:r>
      <w:r>
        <w:t xml:space="preserve">оссийской </w:t>
      </w:r>
      <w:r w:rsidRPr="001542D0">
        <w:t>Ф</w:t>
      </w:r>
      <w:r>
        <w:t>едерации</w:t>
      </w:r>
      <w:r w:rsidRPr="001542D0">
        <w:t xml:space="preserve">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</w:t>
      </w:r>
      <w:r>
        <w:br/>
      </w:r>
      <w:r w:rsidRPr="001542D0">
        <w:t>«О государственной регистрации недвижимости» подлежит внесению в Единый государственный реестр недвижимости</w:t>
      </w:r>
      <w:r>
        <w:t>.</w:t>
      </w:r>
      <w:proofErr w:type="gramEnd"/>
      <w:r>
        <w:t xml:space="preserve"> </w:t>
      </w:r>
      <w:r w:rsidRPr="001542D0">
        <w:t xml:space="preserve">Согласно сведениям общедоступного сервиса </w:t>
      </w:r>
      <w:proofErr w:type="spellStart"/>
      <w:r w:rsidRPr="001542D0">
        <w:t>Росреестра</w:t>
      </w:r>
      <w:proofErr w:type="spellEnd"/>
      <w:r w:rsidRPr="001542D0">
        <w:t xml:space="preserve"> «Публичная кадастровая карта» в границах рассматриваемой </w:t>
      </w:r>
      <w:proofErr w:type="gramStart"/>
      <w:r w:rsidRPr="001542D0">
        <w:t>территории</w:t>
      </w:r>
      <w:proofErr w:type="gramEnd"/>
      <w:r w:rsidRPr="001542D0">
        <w:t xml:space="preserve"> особо охраняемые природные территории отсутствуют.</w:t>
      </w:r>
    </w:p>
    <w:p w:rsidR="001542D0" w:rsidRDefault="001542D0" w:rsidP="00CA2626">
      <w:pPr>
        <w:pStyle w:val="Standard"/>
        <w:spacing w:line="336" w:lineRule="auto"/>
        <w:ind w:firstLine="709"/>
        <w:jc w:val="both"/>
      </w:pPr>
      <w:r>
        <w:t xml:space="preserve">Согласно письму </w:t>
      </w:r>
      <w:r w:rsidR="00F96F50">
        <w:t>у</w:t>
      </w:r>
      <w:r>
        <w:t>правления по охране объектов культурного наследия Воронежской области 10.02.2022 № 71-11/432 в гран</w:t>
      </w:r>
      <w:r w:rsidR="00F96F50">
        <w:t>ицах рассматриваемой территории</w:t>
      </w:r>
      <w:r>
        <w:t xml:space="preserve"> объекты культурного наследия, включенные в единый государственный реестр объектов культурного наследия (памятников истори</w:t>
      </w:r>
      <w:r w:rsidR="0037056F">
        <w:t>и</w:t>
      </w:r>
      <w:r>
        <w:t xml:space="preserve"> и культуры) народов Российской Федерации, отсутствуют. </w:t>
      </w:r>
    </w:p>
    <w:p w:rsidR="001542D0" w:rsidRDefault="004E0131" w:rsidP="00CA2626">
      <w:pPr>
        <w:pStyle w:val="Standard"/>
        <w:spacing w:line="336" w:lineRule="auto"/>
        <w:ind w:firstLine="709"/>
        <w:jc w:val="both"/>
      </w:pPr>
      <w:r>
        <w:t>В соответствии с п</w:t>
      </w:r>
      <w:r w:rsidR="001542D0">
        <w:t xml:space="preserve">исьмом </w:t>
      </w:r>
      <w:r w:rsidR="00F96F50">
        <w:t>д</w:t>
      </w:r>
      <w:r w:rsidR="001542D0">
        <w:t xml:space="preserve">епартамента природных ресурсов и экологии Воронежской области от 04.02.2022 № 43-01-23/573 </w:t>
      </w:r>
      <w:r>
        <w:t>в границах рассматриваемой</w:t>
      </w:r>
      <w:r w:rsidR="001542D0">
        <w:t xml:space="preserve"> </w:t>
      </w:r>
      <w:proofErr w:type="gramStart"/>
      <w:r w:rsidR="001542D0">
        <w:t>территории</w:t>
      </w:r>
      <w:proofErr w:type="gramEnd"/>
      <w:r w:rsidR="001542D0">
        <w:t xml:space="preserve"> особо охраняемые природные территории областного (регионального) значения отсутствуют.</w:t>
      </w:r>
    </w:p>
    <w:p w:rsidR="001542D0" w:rsidRDefault="00091A2E" w:rsidP="00CA2626">
      <w:pPr>
        <w:pStyle w:val="Standard"/>
        <w:spacing w:line="336" w:lineRule="auto"/>
        <w:ind w:firstLine="709"/>
        <w:jc w:val="both"/>
      </w:pPr>
      <w:r>
        <w:t>Согласно п</w:t>
      </w:r>
      <w:r w:rsidR="001542D0">
        <w:t>исьм</w:t>
      </w:r>
      <w:r>
        <w:t>у</w:t>
      </w:r>
      <w:r w:rsidR="001542D0">
        <w:t xml:space="preserve"> </w:t>
      </w:r>
      <w:r w:rsidR="00F96F50">
        <w:t>у</w:t>
      </w:r>
      <w:r w:rsidR="001542D0">
        <w:t xml:space="preserve">правления экологии </w:t>
      </w:r>
      <w:r w:rsidR="00F96F50">
        <w:t xml:space="preserve">администрации городского округа город Воронеж </w:t>
      </w:r>
      <w:r w:rsidR="001542D0">
        <w:t>от 06.04.2022 № 18496369</w:t>
      </w:r>
      <w:r>
        <w:t xml:space="preserve"> в границах рассматриваемой </w:t>
      </w:r>
      <w:proofErr w:type="gramStart"/>
      <w:r>
        <w:t>территории</w:t>
      </w:r>
      <w:proofErr w:type="gramEnd"/>
      <w:r>
        <w:t xml:space="preserve"> </w:t>
      </w:r>
      <w:r w:rsidR="001542D0">
        <w:t>особо охраняемые природные территории местного значения отсутствуют.</w:t>
      </w:r>
    </w:p>
    <w:p w:rsidR="001542D0" w:rsidRDefault="00091A2E" w:rsidP="00CA2626">
      <w:pPr>
        <w:pStyle w:val="Standard"/>
        <w:spacing w:line="336" w:lineRule="auto"/>
        <w:ind w:firstLine="709"/>
        <w:jc w:val="both"/>
      </w:pPr>
      <w:r>
        <w:t xml:space="preserve">В соответствии с </w:t>
      </w:r>
      <w:r w:rsidRPr="00091A2E">
        <w:t>карт</w:t>
      </w:r>
      <w:r>
        <w:t>ой</w:t>
      </w:r>
      <w:r w:rsidRPr="00091A2E">
        <w:t xml:space="preserve"> зон с особыми условиями использования территории</w:t>
      </w:r>
      <w:r>
        <w:t xml:space="preserve">, утвержденной в составе </w:t>
      </w:r>
      <w:r w:rsidRPr="00091A2E">
        <w:t>Правил</w:t>
      </w:r>
      <w:r w:rsidR="00F96F50">
        <w:t>,</w:t>
      </w:r>
      <w:r w:rsidRPr="00091A2E">
        <w:t xml:space="preserve"> рассмат</w:t>
      </w:r>
      <w:r>
        <w:t xml:space="preserve">риваемая территория попадает в </w:t>
      </w:r>
      <w:r w:rsidRPr="00091A2E">
        <w:t xml:space="preserve">санитарно-защитную зону и частично в третий пояс зоны санитарной охраны источника водоснабжения, </w:t>
      </w:r>
      <w:r w:rsidR="00F96F50">
        <w:t xml:space="preserve">в </w:t>
      </w:r>
      <w:proofErr w:type="gramStart"/>
      <w:r w:rsidR="00F96F50">
        <w:t>связи</w:t>
      </w:r>
      <w:proofErr w:type="gramEnd"/>
      <w:r w:rsidR="00F96F50">
        <w:t xml:space="preserve"> с чем </w:t>
      </w:r>
      <w:r w:rsidRPr="00091A2E">
        <w:t>требуется соблюдение правил, установленных для данного вида зоны.</w:t>
      </w:r>
    </w:p>
    <w:p w:rsidR="005722FC" w:rsidRDefault="005722FC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5722FC">
        <w:rPr>
          <w:sz w:val="28"/>
          <w:szCs w:val="28"/>
        </w:rPr>
        <w:lastRenderedPageBreak/>
        <w:t xml:space="preserve">Рассматриваемая территория </w:t>
      </w:r>
      <w:r w:rsidR="001A4FFE" w:rsidRPr="001A4FFE">
        <w:rPr>
          <w:sz w:val="28"/>
          <w:szCs w:val="28"/>
        </w:rPr>
        <w:t xml:space="preserve">расположена в пределах </w:t>
      </w:r>
      <w:proofErr w:type="spellStart"/>
      <w:r w:rsidR="001A4FFE" w:rsidRPr="001A4FFE">
        <w:rPr>
          <w:sz w:val="28"/>
          <w:szCs w:val="28"/>
        </w:rPr>
        <w:t>приаэродромных</w:t>
      </w:r>
      <w:proofErr w:type="spellEnd"/>
      <w:r w:rsidR="001A4FFE" w:rsidRPr="001A4FFE">
        <w:rPr>
          <w:sz w:val="28"/>
          <w:szCs w:val="28"/>
        </w:rPr>
        <w:t xml:space="preserve"> территорий аэродромов Воронеж (</w:t>
      </w:r>
      <w:proofErr w:type="spellStart"/>
      <w:r w:rsidR="001A4FFE" w:rsidRPr="001A4FFE">
        <w:rPr>
          <w:sz w:val="28"/>
          <w:szCs w:val="28"/>
        </w:rPr>
        <w:t>Чертовицкое</w:t>
      </w:r>
      <w:proofErr w:type="spellEnd"/>
      <w:r w:rsidR="001A4FFE" w:rsidRPr="001A4FFE">
        <w:rPr>
          <w:sz w:val="28"/>
          <w:szCs w:val="28"/>
        </w:rPr>
        <w:t xml:space="preserve">), Воронеж (Придача), Воронеж (Балтимор) и в районе аэродрома Воронеж (Балтимор), в </w:t>
      </w:r>
      <w:proofErr w:type="gramStart"/>
      <w:r w:rsidR="001A4FFE" w:rsidRPr="001A4FFE">
        <w:rPr>
          <w:sz w:val="28"/>
          <w:szCs w:val="28"/>
        </w:rPr>
        <w:t>связи</w:t>
      </w:r>
      <w:proofErr w:type="gramEnd"/>
      <w:r w:rsidR="001A4FFE" w:rsidRPr="001A4FFE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</w:t>
      </w:r>
      <w:r w:rsidRPr="005722FC">
        <w:rPr>
          <w:sz w:val="28"/>
          <w:szCs w:val="28"/>
        </w:rPr>
        <w:t>.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091A2E">
        <w:rPr>
          <w:sz w:val="28"/>
          <w:szCs w:val="28"/>
        </w:rPr>
        <w:t>Согласованию подлежит размещение: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всех объектов в границах полос воздушных подходов к аэродромам, а также вне границ этих полос в радиусе 10 км от контрольной точки аэродрома (КТА);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объектов в радиусе 30 км от КТА, высота которых относительно уровня аэродрома 50 м и более независимо от мест размещения;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объектов высотой от поверхности земли 50 м и более;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линий связи, электропередачи, а также других объектов радио</w:t>
      </w:r>
      <w:r w:rsidR="00F96F50">
        <w:rPr>
          <w:sz w:val="28"/>
          <w:szCs w:val="28"/>
        </w:rPr>
        <w:t>-</w:t>
      </w:r>
      <w:r w:rsidRPr="00091A2E">
        <w:rPr>
          <w:sz w:val="28"/>
          <w:szCs w:val="28"/>
        </w:rPr>
        <w:t xml:space="preserve"> и электромагнитных излучений;</w:t>
      </w:r>
    </w:p>
    <w:p w:rsidR="00091A2E" w:rsidRPr="005722FC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взрывоопасных объектов.</w:t>
      </w:r>
    </w:p>
    <w:p w:rsidR="005722FC" w:rsidRDefault="00FB108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р</w:t>
      </w:r>
      <w:r w:rsidR="005722FC" w:rsidRPr="005722FC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="005722FC" w:rsidRPr="005722FC">
        <w:rPr>
          <w:sz w:val="28"/>
          <w:szCs w:val="28"/>
        </w:rPr>
        <w:t xml:space="preserve"> об установлении границ </w:t>
      </w:r>
      <w:proofErr w:type="spellStart"/>
      <w:r w:rsidR="005722FC" w:rsidRPr="005722FC">
        <w:rPr>
          <w:sz w:val="28"/>
          <w:szCs w:val="28"/>
        </w:rPr>
        <w:t>приаэродромной</w:t>
      </w:r>
      <w:proofErr w:type="spellEnd"/>
      <w:r w:rsidR="005722FC" w:rsidRPr="005722FC">
        <w:rPr>
          <w:sz w:val="28"/>
          <w:szCs w:val="28"/>
        </w:rPr>
        <w:t xml:space="preserve"> территории аэродрома экспериментальной авиации Воронеж (Придача), утвержденн</w:t>
      </w:r>
      <w:r>
        <w:rPr>
          <w:sz w:val="28"/>
          <w:szCs w:val="28"/>
        </w:rPr>
        <w:t>ому</w:t>
      </w:r>
      <w:r w:rsidR="005722FC" w:rsidRPr="005722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5722FC" w:rsidRPr="005722FC">
        <w:rPr>
          <w:sz w:val="28"/>
          <w:szCs w:val="28"/>
        </w:rPr>
        <w:t>рио</w:t>
      </w:r>
      <w:proofErr w:type="spellEnd"/>
      <w:r w:rsidR="005722FC" w:rsidRPr="005722FC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="005722FC" w:rsidRPr="005722FC">
        <w:rPr>
          <w:sz w:val="28"/>
          <w:szCs w:val="28"/>
        </w:rPr>
        <w:t>Минпромторга</w:t>
      </w:r>
      <w:proofErr w:type="spellEnd"/>
      <w:r w:rsidR="005722FC">
        <w:rPr>
          <w:sz w:val="28"/>
          <w:szCs w:val="28"/>
        </w:rPr>
        <w:t xml:space="preserve"> России Д.А. </w:t>
      </w:r>
      <w:proofErr w:type="spellStart"/>
      <w:r w:rsidR="005722FC">
        <w:rPr>
          <w:sz w:val="28"/>
          <w:szCs w:val="28"/>
        </w:rPr>
        <w:t>Лысогорск</w:t>
      </w:r>
      <w:r>
        <w:rPr>
          <w:sz w:val="28"/>
          <w:szCs w:val="28"/>
        </w:rPr>
        <w:t>им</w:t>
      </w:r>
      <w:proofErr w:type="spellEnd"/>
      <w:r w:rsidR="005722FC">
        <w:rPr>
          <w:sz w:val="28"/>
          <w:szCs w:val="28"/>
        </w:rPr>
        <w:t xml:space="preserve"> 29.06.</w:t>
      </w:r>
      <w:r w:rsidR="005722FC" w:rsidRPr="005722FC">
        <w:rPr>
          <w:sz w:val="28"/>
          <w:szCs w:val="28"/>
        </w:rPr>
        <w:t>2018, из полос воздушных подходов исключена зона над правым берегом р. Воронеж, в которой не выполняются полеты при выполнении полетов</w:t>
      </w:r>
      <w:r>
        <w:rPr>
          <w:sz w:val="28"/>
          <w:szCs w:val="28"/>
        </w:rPr>
        <w:t xml:space="preserve"> на аэродроме Воронеж (Придача).</w:t>
      </w:r>
      <w:proofErr w:type="gramEnd"/>
      <w:r w:rsidR="005722FC" w:rsidRPr="005722F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722FC" w:rsidRPr="005722FC">
        <w:rPr>
          <w:sz w:val="28"/>
          <w:szCs w:val="28"/>
        </w:rPr>
        <w:t xml:space="preserve">ри этом планируемая территория расположена в границах </w:t>
      </w:r>
      <w:proofErr w:type="spellStart"/>
      <w:r w:rsidR="005722FC" w:rsidRPr="005722FC">
        <w:rPr>
          <w:sz w:val="28"/>
          <w:szCs w:val="28"/>
        </w:rPr>
        <w:t>подзон</w:t>
      </w:r>
      <w:r w:rsidR="00F96F50">
        <w:rPr>
          <w:sz w:val="28"/>
          <w:szCs w:val="28"/>
        </w:rPr>
        <w:t>ы</w:t>
      </w:r>
      <w:proofErr w:type="spellEnd"/>
      <w:r w:rsidR="005722FC" w:rsidRPr="005722FC">
        <w:rPr>
          <w:sz w:val="28"/>
          <w:szCs w:val="28"/>
        </w:rPr>
        <w:t xml:space="preserve"> № 6, в </w:t>
      </w:r>
      <w:proofErr w:type="gramStart"/>
      <w:r w:rsidR="005722FC" w:rsidRPr="005722FC">
        <w:rPr>
          <w:sz w:val="28"/>
          <w:szCs w:val="28"/>
        </w:rPr>
        <w:t>связи</w:t>
      </w:r>
      <w:proofErr w:type="gramEnd"/>
      <w:r w:rsidR="005722FC" w:rsidRPr="005722FC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091A2E">
        <w:rPr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сетей инженерно-технического обеспечения и дороги общего пользования. Наличие охранной зоны </w:t>
      </w:r>
      <w:r w:rsidR="00F96F50">
        <w:rPr>
          <w:sz w:val="28"/>
          <w:szCs w:val="28"/>
        </w:rPr>
        <w:t>предполагает</w:t>
      </w:r>
      <w:r w:rsidRPr="00091A2E">
        <w:rPr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F96F50">
        <w:rPr>
          <w:sz w:val="28"/>
          <w:szCs w:val="28"/>
        </w:rPr>
        <w:t xml:space="preserve"> следует</w:t>
      </w:r>
      <w:r w:rsidRPr="00091A2E">
        <w:rPr>
          <w:sz w:val="28"/>
          <w:szCs w:val="28"/>
        </w:rPr>
        <w:t xml:space="preserve"> производить только на основании письменных разрешений организаций, осуществляющих эксплуатацию данных </w:t>
      </w:r>
      <w:r w:rsidRPr="00091A2E">
        <w:rPr>
          <w:sz w:val="28"/>
          <w:szCs w:val="28"/>
        </w:rPr>
        <w:lastRenderedPageBreak/>
        <w:t>коммуникаций.</w:t>
      </w:r>
    </w:p>
    <w:p w:rsidR="00D5043B" w:rsidRDefault="00D5043B" w:rsidP="00F96F50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91A2E" w:rsidRPr="00091A2E">
        <w:rPr>
          <w:sz w:val="28"/>
          <w:szCs w:val="28"/>
        </w:rPr>
        <w:t>данным</w:t>
      </w:r>
      <w:r>
        <w:rPr>
          <w:sz w:val="28"/>
          <w:szCs w:val="28"/>
        </w:rPr>
        <w:t>и</w:t>
      </w:r>
      <w:r w:rsidR="00091A2E" w:rsidRPr="00091A2E">
        <w:rPr>
          <w:sz w:val="28"/>
          <w:szCs w:val="28"/>
        </w:rPr>
        <w:t xml:space="preserve"> общедоступного сервиса </w:t>
      </w:r>
      <w:proofErr w:type="spellStart"/>
      <w:r w:rsidR="00091A2E" w:rsidRPr="00091A2E">
        <w:rPr>
          <w:sz w:val="28"/>
          <w:szCs w:val="28"/>
        </w:rPr>
        <w:t>Росреестра</w:t>
      </w:r>
      <w:proofErr w:type="spellEnd"/>
      <w:r w:rsidR="00091A2E" w:rsidRPr="00091A2E">
        <w:rPr>
          <w:sz w:val="28"/>
          <w:szCs w:val="28"/>
        </w:rPr>
        <w:t xml:space="preserve"> «Публичная кадастровая карта» рассматриваем</w:t>
      </w:r>
      <w:r w:rsidR="00E578A8">
        <w:rPr>
          <w:sz w:val="28"/>
          <w:szCs w:val="28"/>
        </w:rPr>
        <w:t>ая</w:t>
      </w:r>
      <w:r w:rsidR="00091A2E" w:rsidRPr="00091A2E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я</w:t>
      </w:r>
      <w:r w:rsidR="00091A2E" w:rsidRPr="00091A2E">
        <w:rPr>
          <w:sz w:val="28"/>
          <w:szCs w:val="28"/>
        </w:rPr>
        <w:t xml:space="preserve"> расположен</w:t>
      </w:r>
      <w:r>
        <w:rPr>
          <w:sz w:val="28"/>
          <w:szCs w:val="28"/>
        </w:rPr>
        <w:t>а</w:t>
      </w:r>
      <w:r w:rsidR="00091A2E" w:rsidRPr="00091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границах </w:t>
      </w:r>
      <w:r w:rsidR="00091A2E" w:rsidRPr="00091A2E">
        <w:rPr>
          <w:sz w:val="28"/>
          <w:szCs w:val="28"/>
        </w:rPr>
        <w:t>зон с особыми усл</w:t>
      </w:r>
      <w:r>
        <w:rPr>
          <w:sz w:val="28"/>
          <w:szCs w:val="28"/>
        </w:rPr>
        <w:t>овиями использования территории</w:t>
      </w:r>
      <w:r w:rsidR="00F96F50">
        <w:rPr>
          <w:sz w:val="28"/>
          <w:szCs w:val="28"/>
        </w:rPr>
        <w:t xml:space="preserve">, перечень которых приведен </w:t>
      </w:r>
      <w:r>
        <w:rPr>
          <w:sz w:val="28"/>
          <w:szCs w:val="28"/>
        </w:rPr>
        <w:t>в таблице № 2</w:t>
      </w:r>
      <w:r w:rsidR="00F96F50">
        <w:rPr>
          <w:sz w:val="28"/>
          <w:szCs w:val="28"/>
        </w:rPr>
        <w:t>.</w:t>
      </w:r>
    </w:p>
    <w:p w:rsidR="00D5043B" w:rsidRDefault="00F96F50" w:rsidP="00CA2626">
      <w:pPr>
        <w:shd w:val="clear" w:color="auto" w:fill="FFFFFF"/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br/>
      </w:r>
      <w:r w:rsidR="00D5043B">
        <w:rPr>
          <w:sz w:val="28"/>
          <w:szCs w:val="28"/>
        </w:rPr>
        <w:t>Таблица № 2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662"/>
      </w:tblGrid>
      <w:tr w:rsidR="00D5043B" w:rsidRPr="005070BF" w:rsidTr="00715369">
        <w:trPr>
          <w:tblHeader/>
        </w:trPr>
        <w:tc>
          <w:tcPr>
            <w:tcW w:w="5146" w:type="dxa"/>
            <w:shd w:val="clear" w:color="auto" w:fill="auto"/>
            <w:vAlign w:val="center"/>
          </w:tcPr>
          <w:p w:rsidR="00D5043B" w:rsidRPr="00A26D9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A26D9F">
              <w:rPr>
                <w:rFonts w:eastAsia="Lucida Sans Unicode" w:cs="Tahoma"/>
                <w:sz w:val="24"/>
                <w:szCs w:val="28"/>
                <w:lang w:bidi="ru-RU"/>
              </w:rPr>
              <w:t>Наименование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A26D9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A26D9F">
              <w:rPr>
                <w:rFonts w:eastAsia="Lucida Sans Unicode" w:cs="Tahoma"/>
                <w:sz w:val="24"/>
                <w:szCs w:val="28"/>
                <w:lang w:bidi="ru-RU"/>
              </w:rPr>
              <w:t>Реестровый номер</w:t>
            </w:r>
          </w:p>
        </w:tc>
      </w:tr>
      <w:tr w:rsidR="00D5043B" w:rsidRPr="005070BF" w:rsidTr="00715369">
        <w:trPr>
          <w:trHeight w:val="316"/>
        </w:trPr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F96F50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Санитарно-защитная зона для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промплощадки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ЗАО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Финансовая компания </w:t>
            </w:r>
            <w:r w:rsidR="00F96F50"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Центр-Космос-Нефть-Газ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»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, </w:t>
            </w:r>
            <w:proofErr w:type="gram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расположенной</w:t>
            </w:r>
            <w:proofErr w:type="gram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по адресу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: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ул. 9 Января, 180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36:34-6.1159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F96F50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Зона санитарной охраны трех существующих водозаборных скважин с водопроводными сооружениями для питьевого, хозяйственно-бытового и технологического водоснабжения филиал</w:t>
            </w:r>
            <w:proofErr w:type="gram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а ООО</w:t>
            </w:r>
            <w:proofErr w:type="gram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Пивоваренная компания </w:t>
            </w:r>
            <w:r w:rsidR="00F96F50"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Балтика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»</w:t>
            </w:r>
            <w:r w:rsidR="00F96F50">
              <w:rPr>
                <w:rFonts w:eastAsia="Lucida Sans Unicode" w:cs="Tahoma"/>
                <w:sz w:val="24"/>
                <w:szCs w:val="28"/>
                <w:lang w:bidi="ru-RU"/>
              </w:rPr>
              <w:t xml:space="preserve"> –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Балтика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–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Воронеж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»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36:34-6.217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Охранная зона ТП-351, адрес (местоположение): ул. Торпедо, 21р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36:34-6.2602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ТП-351 ТП-197, адрес (местоположение):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ул. Торпедо, 21р – ул. 9 Января,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152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36:34-6.2197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ВЛ-35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кВ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3,4,75,76, ПС ТЭЦ-1-ПС Э/ПРИБ-ПС 19-ПС 22-ПС 10-ПС 14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36:34-6.41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10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кВ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от РП-13 до ТП-778, адрес (местоположение): ул.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Малаховского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, 4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–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ул. 9 Января, 174а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36:34-6.1994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</w:t>
            </w:r>
            <w:proofErr w:type="gram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п</w:t>
            </w:r>
            <w:proofErr w:type="gram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/ст-42 РП-8-ф34, адрес (местоположение): </w:t>
            </w:r>
          </w:p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ул. Загородная, 7н – ул.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Краснодонская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, 26а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36:34-6.2928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10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кВ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от РП-8 до ПС-42, адрес (местоположение):                  ул. Загородная, 7н – ул.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Краснодонская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, 26а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36:34-6.3524</w:t>
            </w:r>
          </w:p>
        </w:tc>
      </w:tr>
    </w:tbl>
    <w:p w:rsidR="00D5043B" w:rsidRDefault="00D5043B" w:rsidP="00DA2555">
      <w:pPr>
        <w:shd w:val="clear" w:color="auto" w:fill="FFFFFF"/>
        <w:spacing w:line="336" w:lineRule="auto"/>
        <w:ind w:firstLine="709"/>
        <w:rPr>
          <w:sz w:val="28"/>
          <w:szCs w:val="28"/>
        </w:rPr>
      </w:pPr>
    </w:p>
    <w:p w:rsidR="00D5043B" w:rsidRDefault="00D5043B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D5043B">
        <w:rPr>
          <w:sz w:val="28"/>
          <w:szCs w:val="28"/>
        </w:rPr>
        <w:t>Планируемая территория расположена в границах зон боевых действий на территории города Воронежа в 1942</w:t>
      </w:r>
      <w:r w:rsidR="00DB244F">
        <w:rPr>
          <w:sz w:val="28"/>
          <w:szCs w:val="28"/>
        </w:rPr>
        <w:t>–</w:t>
      </w:r>
      <w:r w:rsidRPr="00D5043B">
        <w:rPr>
          <w:sz w:val="28"/>
          <w:szCs w:val="28"/>
        </w:rPr>
        <w:t xml:space="preserve">1943 годах, в </w:t>
      </w:r>
      <w:proofErr w:type="gramStart"/>
      <w:r w:rsidRPr="00D5043B">
        <w:rPr>
          <w:sz w:val="28"/>
          <w:szCs w:val="28"/>
        </w:rPr>
        <w:t>связи</w:t>
      </w:r>
      <w:proofErr w:type="gramEnd"/>
      <w:r w:rsidRPr="00D5043B">
        <w:rPr>
          <w:sz w:val="28"/>
          <w:szCs w:val="28"/>
        </w:rPr>
        <w:t xml:space="preserve"> с чем необходимо соблюдение требований, установленных Законом Р</w:t>
      </w:r>
      <w:r>
        <w:rPr>
          <w:sz w:val="28"/>
          <w:szCs w:val="28"/>
        </w:rPr>
        <w:t xml:space="preserve">оссийской </w:t>
      </w:r>
      <w:r w:rsidRPr="00D5043B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5043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5043B">
        <w:rPr>
          <w:sz w:val="28"/>
          <w:szCs w:val="28"/>
        </w:rPr>
        <w:t xml:space="preserve">от 14.01.1993 № 4292-1 «Об увековечении памяти погибших при защите Отечества» и Законом Воронежской области от 29.04.2016 № 45-ОЗ </w:t>
      </w:r>
      <w:r>
        <w:rPr>
          <w:sz w:val="28"/>
          <w:szCs w:val="28"/>
        </w:rPr>
        <w:br/>
      </w:r>
      <w:r w:rsidRPr="00D5043B">
        <w:rPr>
          <w:sz w:val="28"/>
          <w:szCs w:val="28"/>
        </w:rPr>
        <w:t xml:space="preserve">«Об отдельных мерах по поддержке проведения поисковой работы на </w:t>
      </w:r>
      <w:r w:rsidRPr="00D5043B">
        <w:rPr>
          <w:sz w:val="28"/>
          <w:szCs w:val="28"/>
        </w:rPr>
        <w:lastRenderedPageBreak/>
        <w:t>территории Воронежской области».</w:t>
      </w:r>
    </w:p>
    <w:p w:rsidR="007D3CA2" w:rsidRPr="004E10E3" w:rsidRDefault="007D3CA2" w:rsidP="00CA2626">
      <w:pPr>
        <w:pStyle w:val="Standard"/>
        <w:spacing w:line="336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CA2626">
      <w:pPr>
        <w:pStyle w:val="Standard"/>
        <w:spacing w:line="336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CA2626">
      <w:pPr>
        <w:pStyle w:val="Standard"/>
        <w:spacing w:line="336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CA2626">
      <w:pPr>
        <w:pStyle w:val="Standard"/>
        <w:spacing w:line="336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</w:t>
      </w:r>
      <w:r w:rsidR="00DA2555">
        <w:t xml:space="preserve">ющих участков, поставленных на </w:t>
      </w:r>
      <w:r w:rsidRPr="004E10E3">
        <w:t>кадастровый учет.</w:t>
      </w:r>
    </w:p>
    <w:p w:rsidR="00F11E44" w:rsidRDefault="005722FC" w:rsidP="00CA2626">
      <w:pPr>
        <w:pStyle w:val="Standard"/>
        <w:spacing w:line="336" w:lineRule="auto"/>
        <w:ind w:firstLine="709"/>
        <w:jc w:val="both"/>
      </w:pPr>
      <w:r>
        <w:t xml:space="preserve">Площадь рассматриваемой территории </w:t>
      </w:r>
      <w:r w:rsidR="0017103E">
        <w:t xml:space="preserve">составляет </w:t>
      </w:r>
      <w:r w:rsidR="00D5043B" w:rsidRPr="00D5043B">
        <w:t>10,2211</w:t>
      </w:r>
      <w:r w:rsidR="0017103E">
        <w:t xml:space="preserve"> га. </w:t>
      </w:r>
      <w:r w:rsidR="00F11E44" w:rsidRPr="0093615D">
        <w:t xml:space="preserve">На территории межевания расположены </w:t>
      </w:r>
      <w:r w:rsidR="00DA2555">
        <w:t>здания</w:t>
      </w:r>
      <w:r w:rsidR="0017103E">
        <w:t xml:space="preserve"> </w:t>
      </w:r>
      <w:r w:rsidR="00F11E44" w:rsidRPr="0093615D">
        <w:t>жил</w:t>
      </w:r>
      <w:r w:rsidR="0017103E">
        <w:t>ого назначения</w:t>
      </w:r>
      <w:r w:rsidR="0067777A">
        <w:t>.</w:t>
      </w:r>
    </w:p>
    <w:p w:rsidR="0017103E" w:rsidRPr="00F32AE6" w:rsidRDefault="0017103E" w:rsidP="00CA2626">
      <w:pPr>
        <w:pStyle w:val="Standard"/>
        <w:spacing w:line="336" w:lineRule="auto"/>
        <w:ind w:firstLine="709"/>
        <w:jc w:val="both"/>
      </w:pPr>
      <w:r w:rsidRPr="00F32AE6">
        <w:t>Согласно п. 9 ст. 1, ч. 2 и 6 ст. 30 Гр</w:t>
      </w:r>
      <w:r>
        <w:t xml:space="preserve">адостроительного </w:t>
      </w:r>
      <w:r w:rsidR="00FB108E">
        <w:t>к</w:t>
      </w:r>
      <w:r>
        <w:t>одекса</w:t>
      </w:r>
      <w:r w:rsidRPr="00F32AE6">
        <w:t xml:space="preserve"> Р</w:t>
      </w:r>
      <w:r>
        <w:t xml:space="preserve">оссийской </w:t>
      </w:r>
      <w:r w:rsidRPr="00F32AE6">
        <w:t>Ф</w:t>
      </w:r>
      <w:r>
        <w:t>едерации</w:t>
      </w:r>
      <w:r w:rsidRPr="00F32AE6"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Правил.</w:t>
      </w:r>
    </w:p>
    <w:p w:rsidR="00DA2555" w:rsidRDefault="00DA2555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 w:rsidRPr="00DA2555">
        <w:rPr>
          <w:sz w:val="28"/>
          <w:szCs w:val="28"/>
        </w:rPr>
        <w:t xml:space="preserve">В соответствии с ч. 9 ст. 43 Градостроительного </w:t>
      </w:r>
      <w:r w:rsidR="00FB108E">
        <w:rPr>
          <w:sz w:val="28"/>
          <w:szCs w:val="28"/>
        </w:rPr>
        <w:t>к</w:t>
      </w:r>
      <w:r w:rsidRPr="00DA2555">
        <w:rPr>
          <w:sz w:val="28"/>
          <w:szCs w:val="28"/>
        </w:rPr>
        <w:t>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DA2555">
        <w:rPr>
          <w:sz w:val="28"/>
          <w:szCs w:val="28"/>
        </w:rPr>
        <w:t xml:space="preserve"> правил.</w:t>
      </w:r>
    </w:p>
    <w:p w:rsidR="003753FD" w:rsidRDefault="00DB244F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п</w:t>
      </w:r>
      <w:r w:rsidR="003753FD" w:rsidRPr="00874065">
        <w:rPr>
          <w:sz w:val="28"/>
          <w:szCs w:val="28"/>
        </w:rPr>
        <w:t xml:space="preserve">роектом межевания территории предлагается </w:t>
      </w:r>
      <w:r w:rsidR="00DA2555">
        <w:rPr>
          <w:sz w:val="28"/>
          <w:szCs w:val="28"/>
        </w:rPr>
        <w:t xml:space="preserve">образовать </w:t>
      </w:r>
      <w:r w:rsidR="006B68D3">
        <w:rPr>
          <w:sz w:val="28"/>
          <w:szCs w:val="28"/>
        </w:rPr>
        <w:t>1</w:t>
      </w:r>
      <w:r w:rsidR="00DA2555">
        <w:rPr>
          <w:sz w:val="28"/>
          <w:szCs w:val="28"/>
        </w:rPr>
        <w:t xml:space="preserve"> земельны</w:t>
      </w:r>
      <w:r w:rsidR="00E578A8">
        <w:rPr>
          <w:sz w:val="28"/>
          <w:szCs w:val="28"/>
        </w:rPr>
        <w:t>й</w:t>
      </w:r>
      <w:r w:rsidR="00DA2555">
        <w:rPr>
          <w:sz w:val="28"/>
          <w:szCs w:val="28"/>
        </w:rPr>
        <w:t xml:space="preserve"> участ</w:t>
      </w:r>
      <w:r w:rsidR="00E578A8">
        <w:rPr>
          <w:sz w:val="28"/>
          <w:szCs w:val="28"/>
        </w:rPr>
        <w:t>ок</w:t>
      </w:r>
      <w:r w:rsidR="003753FD" w:rsidRPr="00BD50FE">
        <w:rPr>
          <w:sz w:val="28"/>
          <w:szCs w:val="28"/>
        </w:rPr>
        <w:t>.</w:t>
      </w:r>
    </w:p>
    <w:p w:rsidR="00DA2555" w:rsidRPr="00DA2555" w:rsidRDefault="00DA2555" w:rsidP="00CA2626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 w:rsidRPr="00DA2555">
        <w:rPr>
          <w:b/>
          <w:sz w:val="28"/>
          <w:szCs w:val="28"/>
        </w:rPr>
        <w:lastRenderedPageBreak/>
        <w:t>ЗУ 1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6B68D3">
        <w:rPr>
          <w:sz w:val="28"/>
          <w:szCs w:val="28"/>
        </w:rPr>
        <w:t>3800</w:t>
      </w:r>
      <w:r w:rsidRPr="00DA2555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м, предназначенный </w:t>
      </w:r>
      <w:r w:rsidR="006B68D3" w:rsidRPr="006B68D3">
        <w:rPr>
          <w:sz w:val="28"/>
          <w:szCs w:val="28"/>
        </w:rPr>
        <w:t>для размещения пешеходных тротуаров и велодорожек, благоустройств</w:t>
      </w:r>
      <w:r w:rsidR="00DB244F">
        <w:rPr>
          <w:sz w:val="28"/>
          <w:szCs w:val="28"/>
        </w:rPr>
        <w:t>а</w:t>
      </w:r>
      <w:r w:rsidR="006B68D3" w:rsidRPr="006B68D3">
        <w:rPr>
          <w:sz w:val="28"/>
          <w:szCs w:val="28"/>
        </w:rPr>
        <w:t xml:space="preserve"> территории</w:t>
      </w:r>
      <w:r w:rsidRPr="00DA2555">
        <w:rPr>
          <w:sz w:val="28"/>
          <w:szCs w:val="28"/>
        </w:rPr>
        <w:t>.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Указанный земельный участок образуется </w:t>
      </w:r>
      <w:r w:rsidR="007C1672">
        <w:rPr>
          <w:sz w:val="28"/>
          <w:szCs w:val="28"/>
        </w:rPr>
        <w:t xml:space="preserve">из земель, право государственной </w:t>
      </w:r>
      <w:proofErr w:type="gramStart"/>
      <w:r w:rsidR="007C1672">
        <w:rPr>
          <w:sz w:val="28"/>
          <w:szCs w:val="28"/>
        </w:rPr>
        <w:t>собственн</w:t>
      </w:r>
      <w:r w:rsidR="00DB244F">
        <w:rPr>
          <w:sz w:val="28"/>
          <w:szCs w:val="28"/>
        </w:rPr>
        <w:t>ости</w:t>
      </w:r>
      <w:proofErr w:type="gramEnd"/>
      <w:r w:rsidR="00DB244F">
        <w:rPr>
          <w:sz w:val="28"/>
          <w:szCs w:val="28"/>
        </w:rPr>
        <w:t xml:space="preserve"> на которые не разграничено</w:t>
      </w:r>
      <w:r w:rsidRPr="00DA2555">
        <w:rPr>
          <w:sz w:val="28"/>
          <w:szCs w:val="28"/>
        </w:rPr>
        <w:t>.</w:t>
      </w:r>
    </w:p>
    <w:p w:rsidR="00CE7BF1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Вид разрешенного использования образуемого земельного участка устанавливается </w:t>
      </w:r>
      <w:r w:rsidR="00CE7BF1" w:rsidRPr="00CE7BF1">
        <w:rPr>
          <w:sz w:val="28"/>
          <w:szCs w:val="28"/>
        </w:rPr>
        <w:t>в соответствии с классификатором</w:t>
      </w:r>
      <w:r w:rsidR="00CE7BF1">
        <w:rPr>
          <w:sz w:val="28"/>
          <w:szCs w:val="28"/>
        </w:rPr>
        <w:t xml:space="preserve"> видов разрешенного использования земельных участков</w:t>
      </w:r>
      <w:r w:rsidR="00CE7BF1" w:rsidRPr="00CE7BF1">
        <w:rPr>
          <w:sz w:val="28"/>
          <w:szCs w:val="28"/>
        </w:rPr>
        <w:t xml:space="preserve">, утвержденным приказом Федеральной службы государственной регистрации, кадастра и картографии от 10.11.2020 № </w:t>
      </w:r>
      <w:proofErr w:type="gramStart"/>
      <w:r w:rsidR="00CE7BF1" w:rsidRPr="00CE7BF1">
        <w:rPr>
          <w:sz w:val="28"/>
          <w:szCs w:val="28"/>
        </w:rPr>
        <w:t>П</w:t>
      </w:r>
      <w:proofErr w:type="gramEnd"/>
      <w:r w:rsidR="00CE7BF1" w:rsidRPr="00CE7BF1">
        <w:rPr>
          <w:sz w:val="28"/>
          <w:szCs w:val="28"/>
        </w:rPr>
        <w:t>/0412 «Об утверждении классификатора видов разрешенного использования земельных участков»</w:t>
      </w:r>
      <w:r w:rsidR="00DB244F">
        <w:rPr>
          <w:sz w:val="28"/>
          <w:szCs w:val="28"/>
        </w:rPr>
        <w:t>, как</w:t>
      </w:r>
      <w:r w:rsidR="00CE7BF1" w:rsidRPr="00CE7BF1">
        <w:rPr>
          <w:sz w:val="28"/>
          <w:szCs w:val="28"/>
        </w:rPr>
        <w:t xml:space="preserve"> «улично-дорожная сеть (код 12.0.1), благоустройство территории (код 12.0.2)»</w:t>
      </w:r>
      <w:r w:rsidR="0037056F">
        <w:rPr>
          <w:sz w:val="28"/>
          <w:szCs w:val="28"/>
        </w:rPr>
        <w:t>.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Ведомость координат</w:t>
      </w:r>
      <w:r w:rsidR="00CE7BF1">
        <w:rPr>
          <w:sz w:val="28"/>
          <w:szCs w:val="28"/>
        </w:rPr>
        <w:t xml:space="preserve"> </w:t>
      </w:r>
      <w:r w:rsidR="00CE7BF1" w:rsidRPr="00CE7BF1">
        <w:rPr>
          <w:sz w:val="28"/>
          <w:szCs w:val="28"/>
        </w:rPr>
        <w:t xml:space="preserve">поворотных точек </w:t>
      </w:r>
      <w:r w:rsidR="00CE7BF1">
        <w:rPr>
          <w:sz w:val="28"/>
          <w:szCs w:val="28"/>
        </w:rPr>
        <w:t>образуемого земельного участка</w:t>
      </w:r>
      <w:r w:rsidRPr="00DA2555">
        <w:rPr>
          <w:sz w:val="28"/>
          <w:szCs w:val="28"/>
        </w:rPr>
        <w:t xml:space="preserve"> представлена в таблице № </w:t>
      </w:r>
      <w:r w:rsidR="00CE7BF1">
        <w:rPr>
          <w:sz w:val="28"/>
          <w:szCs w:val="28"/>
        </w:rPr>
        <w:t>3</w:t>
      </w:r>
      <w:r w:rsidRPr="00DA2555">
        <w:rPr>
          <w:sz w:val="28"/>
          <w:szCs w:val="28"/>
        </w:rPr>
        <w:t>.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CE7BF1">
        <w:rPr>
          <w:sz w:val="28"/>
          <w:szCs w:val="28"/>
        </w:rPr>
        <w:t>3</w:t>
      </w:r>
    </w:p>
    <w:tbl>
      <w:tblPr>
        <w:tblW w:w="4425" w:type="dxa"/>
        <w:jc w:val="center"/>
        <w:tblInd w:w="108" w:type="dxa"/>
        <w:tblLook w:val="04A0" w:firstRow="1" w:lastRow="0" w:firstColumn="1" w:lastColumn="0" w:noHBand="0" w:noVBand="1"/>
      </w:tblPr>
      <w:tblGrid>
        <w:gridCol w:w="968"/>
        <w:gridCol w:w="1692"/>
        <w:gridCol w:w="1765"/>
      </w:tblGrid>
      <w:tr w:rsidR="00CE7BF1" w:rsidRPr="00E54CFA" w:rsidTr="00715369">
        <w:trPr>
          <w:trHeight w:val="276"/>
          <w:tblHeader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Pr="00E54CFA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54CFA">
              <w:rPr>
                <w:color w:val="000000"/>
                <w:sz w:val="22"/>
                <w:szCs w:val="22"/>
              </w:rPr>
              <w:t>№</w:t>
            </w:r>
            <w:r w:rsidR="00DB244F">
              <w:rPr>
                <w:color w:val="000000"/>
                <w:sz w:val="22"/>
                <w:szCs w:val="22"/>
              </w:rPr>
              <w:t xml:space="preserve"> </w:t>
            </w:r>
            <w:r w:rsidRPr="00E54CFA">
              <w:rPr>
                <w:color w:val="000000"/>
                <w:sz w:val="22"/>
                <w:szCs w:val="22"/>
              </w:rPr>
              <w:t>точки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Pr="00E54CFA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54CFA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Pr="00A26D9F" w:rsidRDefault="00A26D9F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Y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515008,95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1296416,86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515043,79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1296431,43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515040,80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1296437,47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515050,36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1296442,08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515049,91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1296443,03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515057,74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1296446,69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515058,19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1296445,75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515101,14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1296465,24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515086,43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1296499,24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515059,67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1296485,67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515058,16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1296489,13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515055,63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1296487,95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515052,87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1296494,54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515044,79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1296490,85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515051,04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1296475,97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515001,04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1296453,96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514999,82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1296456,66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514992,71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1296453,51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515008,95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1296416,86</w:t>
            </w:r>
          </w:p>
        </w:tc>
      </w:tr>
    </w:tbl>
    <w:p w:rsidR="00DA2555" w:rsidRDefault="00DA2555" w:rsidP="00DB244F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CE7BF1" w:rsidRPr="00CE7BF1" w:rsidRDefault="00CE7BF1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CE7BF1">
        <w:rPr>
          <w:sz w:val="28"/>
          <w:szCs w:val="28"/>
        </w:rPr>
        <w:t xml:space="preserve">В соответствии со ст. 39.6 Земельного кодекса Российской Федерации предоставление свободных земельных участков, находящихся в </w:t>
      </w:r>
      <w:r w:rsidRPr="00CE7BF1">
        <w:rPr>
          <w:sz w:val="28"/>
          <w:szCs w:val="28"/>
        </w:rPr>
        <w:lastRenderedPageBreak/>
        <w:t>государственной или муниципальной собственности, осуществляется через процедуру торгов.</w:t>
      </w:r>
    </w:p>
    <w:p w:rsidR="00CE7BF1" w:rsidRPr="00CE7BF1" w:rsidRDefault="00CE7BF1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CE7BF1">
        <w:rPr>
          <w:sz w:val="28"/>
          <w:szCs w:val="28"/>
        </w:rPr>
        <w:t>Подготовка и организация аукциона по продаже земельного участка или аукциона на право заключения договора аренды земельного участка осуществляется в соответствии со ст. 39.11 Земельного кодекса Российской Федерации.</w:t>
      </w:r>
    </w:p>
    <w:p w:rsidR="00CE7BF1" w:rsidRDefault="00CE7BF1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CE7BF1">
        <w:rPr>
          <w:sz w:val="28"/>
          <w:szCs w:val="28"/>
        </w:rPr>
        <w:t>Согласно параметрам зоны Ж</w:t>
      </w:r>
      <w:proofErr w:type="gramStart"/>
      <w:r w:rsidRPr="00CE7BF1">
        <w:rPr>
          <w:sz w:val="28"/>
          <w:szCs w:val="28"/>
        </w:rPr>
        <w:t>М(</w:t>
      </w:r>
      <w:proofErr w:type="gramEnd"/>
      <w:r w:rsidRPr="00CE7BF1">
        <w:rPr>
          <w:sz w:val="28"/>
          <w:szCs w:val="28"/>
        </w:rPr>
        <w:t>н) Правил предельные (минимальные и (или) максимальные) размеры земельных участков для улично-дорожной сети и благоустройства тер</w:t>
      </w:r>
      <w:r>
        <w:rPr>
          <w:sz w:val="28"/>
          <w:szCs w:val="28"/>
        </w:rPr>
        <w:t>ритории, в том числе их площадь</w:t>
      </w:r>
      <w:r w:rsidR="00DB244F">
        <w:rPr>
          <w:sz w:val="28"/>
          <w:szCs w:val="28"/>
        </w:rPr>
        <w:t>,</w:t>
      </w:r>
      <w:r w:rsidRPr="00CE7BF1">
        <w:rPr>
          <w:sz w:val="28"/>
          <w:szCs w:val="28"/>
        </w:rPr>
        <w:t xml:space="preserve"> не подлежат установлению. Данные виды разрешенного использования земельного участка являются основными.</w:t>
      </w:r>
    </w:p>
    <w:p w:rsidR="005F11E9" w:rsidRDefault="005F11E9" w:rsidP="00DB244F">
      <w:pPr>
        <w:widowControl/>
        <w:suppressAutoHyphens w:val="0"/>
        <w:spacing w:line="312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>Формирование земельн</w:t>
      </w:r>
      <w:r w:rsidR="00CE7BF1">
        <w:rPr>
          <w:sz w:val="28"/>
          <w:szCs w:val="28"/>
        </w:rPr>
        <w:t>ого</w:t>
      </w:r>
      <w:r w:rsidRPr="00A5247D">
        <w:rPr>
          <w:sz w:val="28"/>
          <w:szCs w:val="28"/>
        </w:rPr>
        <w:t xml:space="preserve"> участк</w:t>
      </w:r>
      <w:r w:rsidR="00CE7BF1">
        <w:rPr>
          <w:sz w:val="28"/>
          <w:szCs w:val="28"/>
        </w:rPr>
        <w:t>а</w:t>
      </w:r>
      <w:r w:rsidRPr="00A5247D">
        <w:rPr>
          <w:sz w:val="28"/>
          <w:szCs w:val="28"/>
        </w:rPr>
        <w:t xml:space="preserve">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7F37A8" w:rsidRDefault="00CA2626" w:rsidP="00DB244F">
      <w:pPr>
        <w:widowControl/>
        <w:suppressAutoHyphens w:val="0"/>
        <w:spacing w:line="312" w:lineRule="auto"/>
        <w:ind w:firstLine="709"/>
        <w:rPr>
          <w:sz w:val="28"/>
          <w:szCs w:val="28"/>
        </w:rPr>
      </w:pPr>
      <w:r w:rsidRPr="00CA2626">
        <w:rPr>
          <w:sz w:val="28"/>
          <w:szCs w:val="28"/>
        </w:rPr>
        <w:t xml:space="preserve">Проектом межевания территории не </w:t>
      </w:r>
      <w:r w:rsidR="00DB244F">
        <w:rPr>
          <w:sz w:val="28"/>
          <w:szCs w:val="28"/>
        </w:rPr>
        <w:t xml:space="preserve">установлены публичные сервитуты и </w:t>
      </w:r>
      <w:r>
        <w:rPr>
          <w:sz w:val="28"/>
          <w:szCs w:val="28"/>
        </w:rPr>
        <w:t xml:space="preserve">не </w:t>
      </w:r>
      <w:r w:rsidR="00DA2555">
        <w:rPr>
          <w:sz w:val="28"/>
          <w:szCs w:val="28"/>
        </w:rPr>
        <w:t>измен</w:t>
      </w:r>
      <w:r>
        <w:rPr>
          <w:sz w:val="28"/>
          <w:szCs w:val="28"/>
        </w:rPr>
        <w:t>яются</w:t>
      </w:r>
      <w:r w:rsidR="007F37A8" w:rsidRPr="00891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ранее учтенные </w:t>
      </w:r>
      <w:r w:rsidR="007F37A8" w:rsidRPr="0089165E">
        <w:rPr>
          <w:sz w:val="28"/>
          <w:szCs w:val="28"/>
        </w:rPr>
        <w:t>красные</w:t>
      </w:r>
      <w:r w:rsidR="00FB108E">
        <w:rPr>
          <w:sz w:val="28"/>
          <w:szCs w:val="28"/>
        </w:rPr>
        <w:t xml:space="preserve"> линии</w:t>
      </w:r>
      <w:r>
        <w:rPr>
          <w:sz w:val="28"/>
          <w:szCs w:val="28"/>
        </w:rPr>
        <w:t>.</w:t>
      </w:r>
    </w:p>
    <w:p w:rsidR="007F37A8" w:rsidRDefault="00116B45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FE36F5">
        <w:rPr>
          <w:sz w:val="28"/>
          <w:szCs w:val="28"/>
        </w:rPr>
        <w:t xml:space="preserve">Ведомость координат </w:t>
      </w:r>
      <w:r w:rsidR="00CA2626">
        <w:rPr>
          <w:sz w:val="28"/>
          <w:szCs w:val="28"/>
        </w:rPr>
        <w:t>поворотных точек существующих</w:t>
      </w:r>
      <w:r w:rsidR="00DA2555" w:rsidRPr="00DA2555">
        <w:rPr>
          <w:sz w:val="28"/>
          <w:szCs w:val="28"/>
        </w:rPr>
        <w:t xml:space="preserve"> красны</w:t>
      </w:r>
      <w:r w:rsidR="00DA2555">
        <w:rPr>
          <w:sz w:val="28"/>
          <w:szCs w:val="28"/>
        </w:rPr>
        <w:t>х</w:t>
      </w:r>
      <w:r w:rsidR="00DA2555" w:rsidRPr="00DA2555">
        <w:rPr>
          <w:sz w:val="28"/>
          <w:szCs w:val="28"/>
        </w:rPr>
        <w:t xml:space="preserve"> лини</w:t>
      </w:r>
      <w:r w:rsidR="00DA2555">
        <w:rPr>
          <w:sz w:val="28"/>
          <w:szCs w:val="28"/>
        </w:rPr>
        <w:t>й</w:t>
      </w:r>
      <w:r w:rsidR="00DA2555" w:rsidRPr="00DA2555">
        <w:rPr>
          <w:sz w:val="28"/>
          <w:szCs w:val="28"/>
        </w:rPr>
        <w:t xml:space="preserve"> приведен</w:t>
      </w:r>
      <w:r w:rsidR="00FB108E">
        <w:rPr>
          <w:sz w:val="28"/>
          <w:szCs w:val="28"/>
        </w:rPr>
        <w:t>а</w:t>
      </w:r>
      <w:r w:rsidR="00DA2555" w:rsidRPr="00DA2555">
        <w:rPr>
          <w:sz w:val="28"/>
          <w:szCs w:val="28"/>
        </w:rPr>
        <w:t xml:space="preserve"> в таблице № </w:t>
      </w:r>
      <w:r w:rsidR="00CA2626">
        <w:rPr>
          <w:sz w:val="28"/>
          <w:szCs w:val="28"/>
        </w:rPr>
        <w:t>4</w:t>
      </w:r>
      <w:r w:rsidR="00CA1603">
        <w:rPr>
          <w:sz w:val="28"/>
          <w:szCs w:val="28"/>
        </w:rPr>
        <w:t>.</w:t>
      </w:r>
      <w:bookmarkStart w:id="0" w:name="_GoBack"/>
      <w:bookmarkEnd w:id="0"/>
    </w:p>
    <w:p w:rsidR="00546299" w:rsidRDefault="00546299" w:rsidP="00DB244F">
      <w:pPr>
        <w:tabs>
          <w:tab w:val="left" w:pos="426"/>
        </w:tabs>
        <w:spacing w:line="312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CA2626">
        <w:rPr>
          <w:sz w:val="28"/>
          <w:szCs w:val="28"/>
        </w:rPr>
        <w:t>4</w:t>
      </w:r>
    </w:p>
    <w:tbl>
      <w:tblPr>
        <w:tblW w:w="3800" w:type="dxa"/>
        <w:jc w:val="center"/>
        <w:tblLook w:val="04A0" w:firstRow="1" w:lastRow="0" w:firstColumn="1" w:lastColumn="0" w:noHBand="0" w:noVBand="1"/>
      </w:tblPr>
      <w:tblGrid>
        <w:gridCol w:w="960"/>
        <w:gridCol w:w="1480"/>
        <w:gridCol w:w="1360"/>
      </w:tblGrid>
      <w:tr w:rsidR="00CA2626" w:rsidRPr="00DE11A1" w:rsidTr="00715369">
        <w:trPr>
          <w:trHeight w:val="312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A26D9F" w:rsidRDefault="00CA2626" w:rsidP="00CA262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26D9F">
              <w:rPr>
                <w:bCs/>
                <w:color w:val="000000"/>
                <w:sz w:val="24"/>
                <w:szCs w:val="24"/>
              </w:rPr>
              <w:t>№</w:t>
            </w:r>
            <w:r w:rsidR="00DB244F" w:rsidRPr="00A26D9F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6D9F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A26D9F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A26D9F" w:rsidRDefault="00CA2626" w:rsidP="00CA262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26D9F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A26D9F" w:rsidRDefault="009C4395" w:rsidP="00CA262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26D9F">
              <w:rPr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11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515070,1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1296537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11A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514802,4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1296419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514458,9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1296265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514670,4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1295789</w:t>
            </w:r>
          </w:p>
        </w:tc>
      </w:tr>
    </w:tbl>
    <w:p w:rsidR="007F37A8" w:rsidRDefault="007F37A8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</w:p>
    <w:p w:rsidR="00DA2555" w:rsidRPr="00CA2626" w:rsidRDefault="00CA2626" w:rsidP="00DB244F">
      <w:pPr>
        <w:pStyle w:val="23"/>
        <w:widowControl/>
        <w:spacing w:after="0" w:line="31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CA2626">
        <w:rPr>
          <w:rFonts w:eastAsia="Lucida Sans Unicode"/>
          <w:color w:val="000000"/>
          <w:spacing w:val="-5"/>
          <w:sz w:val="28"/>
          <w:szCs w:val="28"/>
          <w:lang w:bidi="ru-RU"/>
        </w:rPr>
        <w:t>Линия отступа от красных линий совпадает с действующей красной л</w:t>
      </w:r>
      <w:r w:rsidR="00DB244F">
        <w:rPr>
          <w:rFonts w:eastAsia="Lucida Sans Unicode"/>
          <w:color w:val="000000"/>
          <w:spacing w:val="-5"/>
          <w:sz w:val="28"/>
          <w:szCs w:val="28"/>
          <w:lang w:bidi="ru-RU"/>
        </w:rPr>
        <w:t>инией по существующей застройке</w:t>
      </w:r>
      <w:r w:rsidRPr="00CA2626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ввиду сложившейся градостроительной ситуации.</w:t>
      </w:r>
    </w:p>
    <w:p w:rsidR="00A16CA9" w:rsidRPr="002F7BBB" w:rsidRDefault="00A16CA9" w:rsidP="00DB244F">
      <w:pPr>
        <w:pStyle w:val="23"/>
        <w:widowControl/>
        <w:spacing w:after="0" w:line="31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DB244F">
      <w:pPr>
        <w:pStyle w:val="23"/>
        <w:widowControl/>
        <w:spacing w:after="0" w:line="312" w:lineRule="auto"/>
        <w:ind w:left="0" w:firstLine="709"/>
        <w:rPr>
          <w:sz w:val="28"/>
          <w:szCs w:val="28"/>
        </w:rPr>
      </w:pPr>
      <w:r w:rsidRPr="00FB108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границы участков </w:t>
      </w:r>
      <w:r w:rsidRPr="00DB244F">
        <w:rPr>
          <w:rFonts w:eastAsia="Lucida Sans Unicode"/>
          <w:color w:val="000000"/>
          <w:spacing w:val="-5"/>
          <w:sz w:val="28"/>
          <w:szCs w:val="28"/>
          <w:lang w:bidi="ru-RU"/>
        </w:rPr>
        <w:lastRenderedPageBreak/>
        <w:t>подлежат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784D8C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84D8C">
        <w:rPr>
          <w:sz w:val="28"/>
          <w:szCs w:val="28"/>
        </w:rPr>
        <w:t xml:space="preserve">Постановлением главы городского округа город Воронеж от </w:t>
      </w:r>
      <w:r>
        <w:rPr>
          <w:sz w:val="28"/>
          <w:szCs w:val="28"/>
        </w:rPr>
        <w:t>05</w:t>
      </w:r>
      <w:r w:rsidRPr="00784D8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784D8C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784D8C">
        <w:rPr>
          <w:sz w:val="28"/>
          <w:szCs w:val="28"/>
        </w:rPr>
        <w:t xml:space="preserve"> № 1</w:t>
      </w:r>
      <w:r>
        <w:rPr>
          <w:sz w:val="28"/>
          <w:szCs w:val="28"/>
        </w:rPr>
        <w:t>36</w:t>
      </w:r>
      <w:r w:rsidRPr="00784D8C">
        <w:rPr>
          <w:sz w:val="28"/>
          <w:szCs w:val="28"/>
        </w:rPr>
        <w:t xml:space="preserve"> «О назначении общественных обсуждений по проекту межевания территории, ограниченной ул. Торпедо, ул. 9 Января в городском округе город Воронеж» были назначены общественные обсуждения по указанному проекту межевания. Срок проведения общественных обсуждений − с </w:t>
      </w:r>
      <w:r w:rsidR="009C4395">
        <w:rPr>
          <w:sz w:val="28"/>
          <w:szCs w:val="28"/>
        </w:rPr>
        <w:t>09</w:t>
      </w:r>
      <w:r w:rsidRPr="00784D8C">
        <w:rPr>
          <w:sz w:val="28"/>
          <w:szCs w:val="28"/>
        </w:rPr>
        <w:t>.</w:t>
      </w:r>
      <w:r w:rsidR="009C4395">
        <w:rPr>
          <w:sz w:val="28"/>
          <w:szCs w:val="28"/>
        </w:rPr>
        <w:t>09</w:t>
      </w:r>
      <w:r w:rsidRPr="00784D8C">
        <w:rPr>
          <w:sz w:val="28"/>
          <w:szCs w:val="28"/>
        </w:rPr>
        <w:t>.202</w:t>
      </w:r>
      <w:r w:rsidR="009C4395">
        <w:rPr>
          <w:sz w:val="28"/>
          <w:szCs w:val="28"/>
        </w:rPr>
        <w:t>2</w:t>
      </w:r>
      <w:r w:rsidRPr="00784D8C">
        <w:rPr>
          <w:sz w:val="28"/>
          <w:szCs w:val="28"/>
        </w:rPr>
        <w:t xml:space="preserve"> по </w:t>
      </w:r>
      <w:r w:rsidR="009C4395">
        <w:rPr>
          <w:sz w:val="28"/>
          <w:szCs w:val="28"/>
        </w:rPr>
        <w:t>07</w:t>
      </w:r>
      <w:r w:rsidRPr="00784D8C">
        <w:rPr>
          <w:sz w:val="28"/>
          <w:szCs w:val="28"/>
        </w:rPr>
        <w:t>.</w:t>
      </w:r>
      <w:r w:rsidR="009C4395">
        <w:rPr>
          <w:sz w:val="28"/>
          <w:szCs w:val="28"/>
        </w:rPr>
        <w:t>10</w:t>
      </w:r>
      <w:r w:rsidRPr="00784D8C">
        <w:rPr>
          <w:sz w:val="28"/>
          <w:szCs w:val="28"/>
        </w:rPr>
        <w:t>.202</w:t>
      </w:r>
      <w:r w:rsidR="009C4395">
        <w:rPr>
          <w:sz w:val="28"/>
          <w:szCs w:val="28"/>
        </w:rPr>
        <w:t>2</w:t>
      </w:r>
      <w:r w:rsidRPr="00784D8C">
        <w:rPr>
          <w:sz w:val="28"/>
          <w:szCs w:val="28"/>
        </w:rPr>
        <w:t xml:space="preserve">. Экспозиция указанного проекта была представлена на информационном ресурсе «Активный электронный гражданин» </w:t>
      </w:r>
      <w:r w:rsidR="009C4395">
        <w:rPr>
          <w:sz w:val="28"/>
          <w:szCs w:val="28"/>
        </w:rPr>
        <w:br/>
      </w:r>
      <w:r w:rsidRPr="00784D8C">
        <w:rPr>
          <w:sz w:val="28"/>
          <w:szCs w:val="28"/>
        </w:rPr>
        <w:t xml:space="preserve">(e-active.govvrn.ru) с </w:t>
      </w:r>
      <w:r w:rsidR="009C4395">
        <w:rPr>
          <w:sz w:val="28"/>
          <w:szCs w:val="28"/>
        </w:rPr>
        <w:t>16</w:t>
      </w:r>
      <w:r w:rsidRPr="00784D8C">
        <w:rPr>
          <w:sz w:val="28"/>
          <w:szCs w:val="28"/>
        </w:rPr>
        <w:t>.0</w:t>
      </w:r>
      <w:r w:rsidR="009C4395">
        <w:rPr>
          <w:sz w:val="28"/>
          <w:szCs w:val="28"/>
        </w:rPr>
        <w:t>9</w:t>
      </w:r>
      <w:r w:rsidRPr="00784D8C">
        <w:rPr>
          <w:sz w:val="28"/>
          <w:szCs w:val="28"/>
        </w:rPr>
        <w:t>.202</w:t>
      </w:r>
      <w:r w:rsidR="009C4395">
        <w:rPr>
          <w:sz w:val="28"/>
          <w:szCs w:val="28"/>
        </w:rPr>
        <w:t>2</w:t>
      </w:r>
      <w:r w:rsidRPr="00784D8C">
        <w:rPr>
          <w:sz w:val="28"/>
          <w:szCs w:val="28"/>
        </w:rPr>
        <w:t xml:space="preserve"> по </w:t>
      </w:r>
      <w:r w:rsidR="009C4395">
        <w:rPr>
          <w:sz w:val="28"/>
          <w:szCs w:val="28"/>
        </w:rPr>
        <w:t>03</w:t>
      </w:r>
      <w:r w:rsidRPr="00784D8C">
        <w:rPr>
          <w:sz w:val="28"/>
          <w:szCs w:val="28"/>
        </w:rPr>
        <w:t>.</w:t>
      </w:r>
      <w:r w:rsidR="009C4395">
        <w:rPr>
          <w:sz w:val="28"/>
          <w:szCs w:val="28"/>
        </w:rPr>
        <w:t>10</w:t>
      </w:r>
      <w:r w:rsidRPr="00784D8C">
        <w:rPr>
          <w:sz w:val="28"/>
          <w:szCs w:val="28"/>
        </w:rPr>
        <w:t>.202</w:t>
      </w:r>
      <w:r w:rsidR="009C4395">
        <w:rPr>
          <w:sz w:val="28"/>
          <w:szCs w:val="28"/>
        </w:rPr>
        <w:t>2.</w:t>
      </w:r>
      <w:r w:rsidRPr="00784D8C">
        <w:rPr>
          <w:sz w:val="28"/>
          <w:szCs w:val="28"/>
        </w:rPr>
        <w:t xml:space="preserve"> Посредством заполнения формы обратной связи на информационном ресурсе в адрес организатора общественных обсуждений </w:t>
      </w:r>
      <w:r w:rsidR="00A26D9F">
        <w:rPr>
          <w:sz w:val="28"/>
          <w:szCs w:val="28"/>
        </w:rPr>
        <w:t>предложения не поступали</w:t>
      </w:r>
      <w:r w:rsidRPr="00784D8C">
        <w:rPr>
          <w:sz w:val="28"/>
          <w:szCs w:val="28"/>
        </w:rPr>
        <w:t xml:space="preserve">. По итогам общественных обсуждений было подготовлено заключение от </w:t>
      </w:r>
      <w:r w:rsidR="009C4395">
        <w:rPr>
          <w:sz w:val="28"/>
          <w:szCs w:val="28"/>
        </w:rPr>
        <w:t>06</w:t>
      </w:r>
      <w:r w:rsidRPr="00784D8C">
        <w:rPr>
          <w:sz w:val="28"/>
          <w:szCs w:val="28"/>
        </w:rPr>
        <w:t>.</w:t>
      </w:r>
      <w:r w:rsidR="009C4395">
        <w:rPr>
          <w:sz w:val="28"/>
          <w:szCs w:val="28"/>
        </w:rPr>
        <w:t>10</w:t>
      </w:r>
      <w:r w:rsidRPr="00784D8C">
        <w:rPr>
          <w:sz w:val="28"/>
          <w:szCs w:val="28"/>
        </w:rPr>
        <w:t>.202</w:t>
      </w:r>
      <w:r w:rsidR="009C4395">
        <w:rPr>
          <w:sz w:val="28"/>
          <w:szCs w:val="28"/>
        </w:rPr>
        <w:t>2</w:t>
      </w:r>
      <w:r w:rsidRPr="00784D8C">
        <w:rPr>
          <w:sz w:val="28"/>
          <w:szCs w:val="28"/>
        </w:rPr>
        <w:t>.</w:t>
      </w: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050E4" w:rsidRPr="00A5247D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</w:t>
      </w:r>
      <w:r w:rsidR="00DA2555">
        <w:rPr>
          <w:sz w:val="28"/>
          <w:szCs w:val="28"/>
        </w:rPr>
        <w:t xml:space="preserve">                </w:t>
      </w:r>
      <w:r w:rsidR="005462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B03D90">
        <w:rPr>
          <w:sz w:val="28"/>
          <w:szCs w:val="28"/>
        </w:rPr>
        <w:t xml:space="preserve">  </w:t>
      </w:r>
      <w:r w:rsidR="00CA2626">
        <w:rPr>
          <w:sz w:val="28"/>
          <w:szCs w:val="28"/>
        </w:rPr>
        <w:t>Г</w:t>
      </w:r>
      <w:r w:rsidR="00DA2555">
        <w:rPr>
          <w:sz w:val="28"/>
          <w:szCs w:val="28"/>
        </w:rPr>
        <w:t>.</w:t>
      </w:r>
      <w:r w:rsidR="00CA2626">
        <w:rPr>
          <w:sz w:val="28"/>
          <w:szCs w:val="28"/>
        </w:rPr>
        <w:t>Ю</w:t>
      </w:r>
      <w:r w:rsidR="00DA2555">
        <w:rPr>
          <w:sz w:val="28"/>
          <w:szCs w:val="28"/>
        </w:rPr>
        <w:t xml:space="preserve">. </w:t>
      </w:r>
      <w:r w:rsidR="00CA2626">
        <w:rPr>
          <w:sz w:val="28"/>
          <w:szCs w:val="28"/>
        </w:rPr>
        <w:t>Чурсанов</w:t>
      </w:r>
    </w:p>
    <w:p w:rsidR="00642880" w:rsidRDefault="00642880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DB244F">
      <w:headerReference w:type="default" r:id="rId9"/>
      <w:headerReference w:type="first" r:id="rId10"/>
      <w:pgSz w:w="11905" w:h="16837"/>
      <w:pgMar w:top="1134" w:right="567" w:bottom="85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CFF" w:rsidRDefault="00226CFF" w:rsidP="00466849">
      <w:pPr>
        <w:spacing w:line="240" w:lineRule="auto"/>
      </w:pPr>
      <w:r>
        <w:separator/>
      </w:r>
    </w:p>
  </w:endnote>
  <w:endnote w:type="continuationSeparator" w:id="0">
    <w:p w:rsidR="00226CFF" w:rsidRDefault="00226CFF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CFF" w:rsidRDefault="00226CFF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226CFF" w:rsidRDefault="00226CFF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B87" w:rsidRPr="00A07CE3" w:rsidRDefault="00907B87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CA1603">
      <w:rPr>
        <w:noProof/>
        <w:sz w:val="28"/>
        <w:szCs w:val="28"/>
      </w:rPr>
      <w:t>10</w:t>
    </w:r>
    <w:r w:rsidRPr="00A07CE3">
      <w:rPr>
        <w:sz w:val="28"/>
        <w:szCs w:val="28"/>
      </w:rPr>
      <w:fldChar w:fldCharType="end"/>
    </w:r>
  </w:p>
  <w:p w:rsidR="00907B87" w:rsidRDefault="00907B87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B87" w:rsidRDefault="00907B87" w:rsidP="003030C3">
    <w:pPr>
      <w:pStyle w:val="a9"/>
    </w:pPr>
  </w:p>
  <w:p w:rsidR="00907B87" w:rsidRDefault="00907B87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3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6"/>
  </w:num>
  <w:num w:numId="7">
    <w:abstractNumId w:val="12"/>
  </w:num>
  <w:num w:numId="8">
    <w:abstractNumId w:val="24"/>
  </w:num>
  <w:num w:numId="9">
    <w:abstractNumId w:val="22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3"/>
  </w:num>
  <w:num w:numId="16">
    <w:abstractNumId w:val="33"/>
  </w:num>
  <w:num w:numId="17">
    <w:abstractNumId w:val="6"/>
  </w:num>
  <w:num w:numId="18">
    <w:abstractNumId w:val="21"/>
  </w:num>
  <w:num w:numId="19">
    <w:abstractNumId w:val="20"/>
  </w:num>
  <w:num w:numId="20">
    <w:abstractNumId w:val="5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  <w:num w:numId="25">
    <w:abstractNumId w:val="7"/>
  </w:num>
  <w:num w:numId="26">
    <w:abstractNumId w:val="19"/>
  </w:num>
  <w:num w:numId="27">
    <w:abstractNumId w:val="30"/>
  </w:num>
  <w:num w:numId="28">
    <w:abstractNumId w:val="17"/>
  </w:num>
  <w:num w:numId="29">
    <w:abstractNumId w:val="36"/>
  </w:num>
  <w:num w:numId="30">
    <w:abstractNumId w:val="32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5"/>
  </w:num>
  <w:num w:numId="35">
    <w:abstractNumId w:val="27"/>
  </w:num>
  <w:num w:numId="36">
    <w:abstractNumId w:val="14"/>
  </w:num>
  <w:num w:numId="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67EF"/>
    <w:rsid w:val="00036B16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1A2E"/>
    <w:rsid w:val="000928CB"/>
    <w:rsid w:val="000930EF"/>
    <w:rsid w:val="000934C9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B45"/>
    <w:rsid w:val="00121A83"/>
    <w:rsid w:val="00124F93"/>
    <w:rsid w:val="00125F1A"/>
    <w:rsid w:val="0013102D"/>
    <w:rsid w:val="00131CCD"/>
    <w:rsid w:val="00133969"/>
    <w:rsid w:val="00140867"/>
    <w:rsid w:val="00143356"/>
    <w:rsid w:val="00146538"/>
    <w:rsid w:val="00146828"/>
    <w:rsid w:val="00146AA6"/>
    <w:rsid w:val="0014709A"/>
    <w:rsid w:val="0015100F"/>
    <w:rsid w:val="0015156F"/>
    <w:rsid w:val="001542D0"/>
    <w:rsid w:val="0015744B"/>
    <w:rsid w:val="00160F6E"/>
    <w:rsid w:val="00164029"/>
    <w:rsid w:val="00170C95"/>
    <w:rsid w:val="00170EA1"/>
    <w:rsid w:val="0017103E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26CFF"/>
    <w:rsid w:val="002322F5"/>
    <w:rsid w:val="00240475"/>
    <w:rsid w:val="00241B01"/>
    <w:rsid w:val="00241E83"/>
    <w:rsid w:val="00243A3D"/>
    <w:rsid w:val="00245B38"/>
    <w:rsid w:val="00247535"/>
    <w:rsid w:val="00253EEF"/>
    <w:rsid w:val="00263870"/>
    <w:rsid w:val="0027096C"/>
    <w:rsid w:val="0027677F"/>
    <w:rsid w:val="002841A4"/>
    <w:rsid w:val="00296271"/>
    <w:rsid w:val="00297BB8"/>
    <w:rsid w:val="002A3283"/>
    <w:rsid w:val="002A432A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056F"/>
    <w:rsid w:val="00371317"/>
    <w:rsid w:val="00371680"/>
    <w:rsid w:val="00373541"/>
    <w:rsid w:val="003753FD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0131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20AA2"/>
    <w:rsid w:val="00524177"/>
    <w:rsid w:val="00524C64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E4FCB"/>
    <w:rsid w:val="005F11E9"/>
    <w:rsid w:val="005F1C4B"/>
    <w:rsid w:val="005F3B18"/>
    <w:rsid w:val="005F6387"/>
    <w:rsid w:val="006137F8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A7F"/>
    <w:rsid w:val="0066191C"/>
    <w:rsid w:val="006629E5"/>
    <w:rsid w:val="0067023E"/>
    <w:rsid w:val="0067057D"/>
    <w:rsid w:val="0067363D"/>
    <w:rsid w:val="0067777A"/>
    <w:rsid w:val="00680B80"/>
    <w:rsid w:val="006828F1"/>
    <w:rsid w:val="0068449C"/>
    <w:rsid w:val="0069195D"/>
    <w:rsid w:val="00692B29"/>
    <w:rsid w:val="0069338C"/>
    <w:rsid w:val="00693536"/>
    <w:rsid w:val="006A40D5"/>
    <w:rsid w:val="006A4E82"/>
    <w:rsid w:val="006A5536"/>
    <w:rsid w:val="006A74D8"/>
    <w:rsid w:val="006B1124"/>
    <w:rsid w:val="006B14C4"/>
    <w:rsid w:val="006B2B5C"/>
    <w:rsid w:val="006B66FA"/>
    <w:rsid w:val="006B68D3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6597"/>
    <w:rsid w:val="00710B24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1CED"/>
    <w:rsid w:val="007541E0"/>
    <w:rsid w:val="00761150"/>
    <w:rsid w:val="00761C29"/>
    <w:rsid w:val="00771A88"/>
    <w:rsid w:val="0077273C"/>
    <w:rsid w:val="00774822"/>
    <w:rsid w:val="0078369B"/>
    <w:rsid w:val="00784B44"/>
    <w:rsid w:val="00784D8C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167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0FEF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310"/>
    <w:rsid w:val="00853EA9"/>
    <w:rsid w:val="008620C2"/>
    <w:rsid w:val="008620C8"/>
    <w:rsid w:val="00863B04"/>
    <w:rsid w:val="00864CCC"/>
    <w:rsid w:val="0086627A"/>
    <w:rsid w:val="00876AC8"/>
    <w:rsid w:val="008800E7"/>
    <w:rsid w:val="00880576"/>
    <w:rsid w:val="00881C32"/>
    <w:rsid w:val="00885806"/>
    <w:rsid w:val="0088784D"/>
    <w:rsid w:val="008A031E"/>
    <w:rsid w:val="008A0E5B"/>
    <w:rsid w:val="008B1A2A"/>
    <w:rsid w:val="008B2B06"/>
    <w:rsid w:val="008B4B54"/>
    <w:rsid w:val="008B55E3"/>
    <w:rsid w:val="008B5C6D"/>
    <w:rsid w:val="008B7A03"/>
    <w:rsid w:val="008C313D"/>
    <w:rsid w:val="008C4904"/>
    <w:rsid w:val="008C7B2F"/>
    <w:rsid w:val="008D1E65"/>
    <w:rsid w:val="008D4DC3"/>
    <w:rsid w:val="008E2634"/>
    <w:rsid w:val="008E3208"/>
    <w:rsid w:val="008E4707"/>
    <w:rsid w:val="008E5945"/>
    <w:rsid w:val="008E7BA7"/>
    <w:rsid w:val="008E7D23"/>
    <w:rsid w:val="008F2621"/>
    <w:rsid w:val="008F75FC"/>
    <w:rsid w:val="0090022C"/>
    <w:rsid w:val="009007F9"/>
    <w:rsid w:val="00900B61"/>
    <w:rsid w:val="00903263"/>
    <w:rsid w:val="00905F43"/>
    <w:rsid w:val="00906EBA"/>
    <w:rsid w:val="00907139"/>
    <w:rsid w:val="00907B87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70B8"/>
    <w:rsid w:val="0095221B"/>
    <w:rsid w:val="009533D6"/>
    <w:rsid w:val="009559F5"/>
    <w:rsid w:val="009560FA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4395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62F9"/>
    <w:rsid w:val="00A01A5B"/>
    <w:rsid w:val="00A04D87"/>
    <w:rsid w:val="00A07CE3"/>
    <w:rsid w:val="00A12914"/>
    <w:rsid w:val="00A140A7"/>
    <w:rsid w:val="00A14498"/>
    <w:rsid w:val="00A16CA9"/>
    <w:rsid w:val="00A213A4"/>
    <w:rsid w:val="00A248C6"/>
    <w:rsid w:val="00A25FF7"/>
    <w:rsid w:val="00A26D9F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065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20295"/>
    <w:rsid w:val="00B217DC"/>
    <w:rsid w:val="00B220D5"/>
    <w:rsid w:val="00B259AF"/>
    <w:rsid w:val="00B27E08"/>
    <w:rsid w:val="00B32C91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FFA"/>
    <w:rsid w:val="00B5700D"/>
    <w:rsid w:val="00B62128"/>
    <w:rsid w:val="00B62C30"/>
    <w:rsid w:val="00B66612"/>
    <w:rsid w:val="00B756AC"/>
    <w:rsid w:val="00B761CF"/>
    <w:rsid w:val="00B80664"/>
    <w:rsid w:val="00B90667"/>
    <w:rsid w:val="00BA1DBF"/>
    <w:rsid w:val="00BA23B3"/>
    <w:rsid w:val="00BA6CFC"/>
    <w:rsid w:val="00BB1E8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71E98"/>
    <w:rsid w:val="00C7248A"/>
    <w:rsid w:val="00C73CEE"/>
    <w:rsid w:val="00C77D86"/>
    <w:rsid w:val="00C84233"/>
    <w:rsid w:val="00C843D5"/>
    <w:rsid w:val="00C87AE3"/>
    <w:rsid w:val="00C909AA"/>
    <w:rsid w:val="00CA1603"/>
    <w:rsid w:val="00CA194C"/>
    <w:rsid w:val="00CA2626"/>
    <w:rsid w:val="00CB3F0F"/>
    <w:rsid w:val="00CC1D12"/>
    <w:rsid w:val="00CD22D9"/>
    <w:rsid w:val="00CD40CF"/>
    <w:rsid w:val="00CD4BFB"/>
    <w:rsid w:val="00CD7D7A"/>
    <w:rsid w:val="00CE22E9"/>
    <w:rsid w:val="00CE3589"/>
    <w:rsid w:val="00CE5E11"/>
    <w:rsid w:val="00CE6D73"/>
    <w:rsid w:val="00CE7BF1"/>
    <w:rsid w:val="00CE7C12"/>
    <w:rsid w:val="00CF1122"/>
    <w:rsid w:val="00CF49F1"/>
    <w:rsid w:val="00CF546E"/>
    <w:rsid w:val="00D05C0A"/>
    <w:rsid w:val="00D05FEE"/>
    <w:rsid w:val="00D17632"/>
    <w:rsid w:val="00D20199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43B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A2555"/>
    <w:rsid w:val="00DB244F"/>
    <w:rsid w:val="00DB52C8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745B"/>
    <w:rsid w:val="00E31CE1"/>
    <w:rsid w:val="00E32037"/>
    <w:rsid w:val="00E45D5D"/>
    <w:rsid w:val="00E46365"/>
    <w:rsid w:val="00E46CC8"/>
    <w:rsid w:val="00E47E50"/>
    <w:rsid w:val="00E51458"/>
    <w:rsid w:val="00E56F5B"/>
    <w:rsid w:val="00E578A8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78A7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96F50"/>
    <w:rsid w:val="00FA03B0"/>
    <w:rsid w:val="00FA2FC3"/>
    <w:rsid w:val="00FA47EE"/>
    <w:rsid w:val="00FA6E2D"/>
    <w:rsid w:val="00FB108E"/>
    <w:rsid w:val="00FB1CAA"/>
    <w:rsid w:val="00FB78C8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D1E47-7434-4BC9-91E5-4AEB24D6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Барцев С.А.</cp:lastModifiedBy>
  <cp:revision>4</cp:revision>
  <cp:lastPrinted>2022-08-12T09:22:00Z</cp:lastPrinted>
  <dcterms:created xsi:type="dcterms:W3CDTF">2022-10-20T08:20:00Z</dcterms:created>
  <dcterms:modified xsi:type="dcterms:W3CDTF">2022-11-09T11:37:00Z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